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61F32654"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B26EB7">
        <w:rPr>
          <w:rFonts w:ascii="Arial" w:hAnsi="Arial" w:cs="Arial"/>
        </w:rPr>
        <w:t>845080118-</w:t>
      </w:r>
      <w:r w:rsidR="00B26EB7" w:rsidRPr="00B26EB7">
        <w:rPr>
          <w:rFonts w:ascii="Arial" w:hAnsi="Arial" w:cs="Arial"/>
        </w:rPr>
        <w:t>017</w:t>
      </w:r>
      <w:r w:rsidR="005451F3" w:rsidRPr="00B26EB7">
        <w:rPr>
          <w:rFonts w:ascii="Arial" w:hAnsi="Arial" w:cs="Arial"/>
        </w:rPr>
        <w:t>-2</w:t>
      </w:r>
      <w:r w:rsidR="00725D8C" w:rsidRPr="00B26EB7">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3698CEDE">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6B801D6A"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D5466D" w:rsidRPr="00D5466D">
              <w:rPr>
                <w:rFonts w:ascii="Arial" w:hAnsi="Arial" w:cs="Arial"/>
                <w:sz w:val="44"/>
                <w:szCs w:val="44"/>
              </w:rPr>
              <w:t>Nakup medicinske opreme za potrebe Kirurške klinike</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0F4B2376"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113378">
        <w:rPr>
          <w:rFonts w:ascii="Arial" w:hAnsi="Arial" w:cs="Arial"/>
          <w:color w:val="000000"/>
          <w:sz w:val="18"/>
          <w:szCs w:val="18"/>
        </w:rPr>
        <w:t xml:space="preserve"> </w:t>
      </w:r>
      <w:r w:rsidR="00E534AD">
        <w:rPr>
          <w:rFonts w:ascii="Arial" w:hAnsi="Arial" w:cs="Arial"/>
          <w:color w:val="000000"/>
          <w:sz w:val="18"/>
          <w:szCs w:val="18"/>
        </w:rPr>
        <w:t>medicinske opreme za potrebe Kirurške klinike</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487BAA4C" w:rsidR="00BE7E6E" w:rsidRPr="00731494" w:rsidRDefault="00760D3C">
      <w:pPr>
        <w:spacing w:before="225" w:after="225" w:line="240" w:lineRule="auto"/>
        <w:jc w:val="both"/>
      </w:pPr>
      <w:r w:rsidRPr="00760D3C">
        <w:rPr>
          <w:rFonts w:ascii="Arial" w:hAnsi="Arial" w:cs="Arial"/>
          <w:color w:val="000000"/>
          <w:sz w:val="18"/>
          <w:szCs w:val="18"/>
        </w:rPr>
        <w:t xml:space="preserve">Na podlagi Zakona o javnem naročanju (ZJN-3;  Uradni list RS, št. 91/15, 14/18, 121/21, 10/22, 74/22 – </w:t>
      </w:r>
      <w:proofErr w:type="spellStart"/>
      <w:r w:rsidRPr="00760D3C">
        <w:rPr>
          <w:rFonts w:ascii="Arial" w:hAnsi="Arial" w:cs="Arial"/>
          <w:color w:val="000000"/>
          <w:sz w:val="18"/>
          <w:szCs w:val="18"/>
        </w:rPr>
        <w:t>odl</w:t>
      </w:r>
      <w:proofErr w:type="spellEnd"/>
      <w:r w:rsidRPr="00760D3C">
        <w:rPr>
          <w:rFonts w:ascii="Arial" w:hAnsi="Arial" w:cs="Arial"/>
          <w:color w:val="000000"/>
          <w:sz w:val="18"/>
          <w:szCs w:val="18"/>
        </w:rPr>
        <w:t>. US, 100/22 – ZNUZSZS, 28/23,88/23-ZOPNN-F in 83/25 - ZOUL), UNIVERZITETNI KLINIČNI CENTER LJUBLJANA, Zaloška cesta 2, 1000 Ljubljana (v nadaljevanju: naročnik), vabi zainteresirane ponudnike, da predložijo svojo pisno ponudbo v skladu s to razpisno dokumentacijo in sodelujejo v postopku oddaje javnega naročila.</w:t>
      </w:r>
      <w:r w:rsidR="00A11576" w:rsidRPr="00731494">
        <w:rPr>
          <w:rFonts w:ascii="Arial" w:hAnsi="Arial" w:cs="Arial"/>
          <w:color w:val="000000"/>
          <w:sz w:val="18"/>
          <w:szCs w:val="18"/>
        </w:rPr>
        <w:t>.</w:t>
      </w:r>
    </w:p>
    <w:p w14:paraId="76FD86D5" w14:textId="6EF3BE9E" w:rsidR="00235201" w:rsidRDefault="00235201" w:rsidP="00235201">
      <w:pPr>
        <w:spacing w:before="225" w:after="225" w:line="240" w:lineRule="auto"/>
        <w:jc w:val="both"/>
      </w:pPr>
      <w:r>
        <w:rPr>
          <w:rFonts w:ascii="Arial" w:hAnsi="Arial" w:cs="Arial"/>
          <w:color w:val="000000"/>
          <w:sz w:val="18"/>
          <w:szCs w:val="18"/>
        </w:rPr>
        <w:t xml:space="preserve">Delitev naročila na sklope: naročilo se oddaja po sklopih, sklopov je </w:t>
      </w:r>
      <w:r w:rsidR="00A3174A">
        <w:rPr>
          <w:rFonts w:ascii="Arial" w:hAnsi="Arial" w:cs="Arial"/>
          <w:color w:val="000000"/>
          <w:sz w:val="18"/>
          <w:szCs w:val="18"/>
        </w:rPr>
        <w:t>4</w:t>
      </w:r>
      <w:r w:rsidRPr="00A32E76">
        <w:rPr>
          <w:rFonts w:ascii="Arial" w:hAnsi="Arial" w:cs="Arial"/>
          <w:color w:val="000000"/>
          <w:sz w:val="18"/>
          <w:szCs w:val="18"/>
        </w:rPr>
        <w:t>.</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1FB9C8F5" w14:textId="77777777" w:rsidR="007A7FC3" w:rsidRDefault="007A7FC3" w:rsidP="007A7FC3">
            <w:pPr>
              <w:numPr>
                <w:ilvl w:val="0"/>
                <w:numId w:val="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28/23,88/23-ZOPNN-F in 83/25 - ZOUL)</w:t>
            </w:r>
          </w:p>
          <w:p w14:paraId="355F10D5" w14:textId="77777777" w:rsidR="007A7FC3" w:rsidRDefault="007A7FC3" w:rsidP="007A7FC3">
            <w:pPr>
              <w:numPr>
                <w:ilvl w:val="0"/>
                <w:numId w:val="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60/17,72/19 in 83/25 - ZOUL)</w:t>
            </w:r>
          </w:p>
          <w:p w14:paraId="1B158D34" w14:textId="77777777" w:rsidR="007A7FC3" w:rsidRDefault="007A7FC3" w:rsidP="007A7FC3">
            <w:pPr>
              <w:numPr>
                <w:ilvl w:val="0"/>
                <w:numId w:val="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ZDU-1O,76/23, 24/25 – ZfisP-1, 39/25, 85/25 – ZPJS in 112/25)</w:t>
            </w:r>
          </w:p>
          <w:p w14:paraId="24D6C4DB" w14:textId="77777777" w:rsidR="007A7FC3" w:rsidRDefault="007A7FC3" w:rsidP="007A7FC3">
            <w:pPr>
              <w:numPr>
                <w:ilvl w:val="0"/>
                <w:numId w:val="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E4ACB8A" w14:textId="77777777" w:rsidR="007A7FC3" w:rsidRDefault="007A7FC3" w:rsidP="007A7FC3">
            <w:pPr>
              <w:numPr>
                <w:ilvl w:val="0"/>
                <w:numId w:val="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66F5FFF" w14:textId="77777777" w:rsidR="007A7FC3" w:rsidRDefault="007A7FC3" w:rsidP="007A7FC3">
            <w:pPr>
              <w:numPr>
                <w:ilvl w:val="0"/>
                <w:numId w:val="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36A7160E" w14:textId="29C2A4F0" w:rsidR="00BE7E6E" w:rsidRPr="00731494" w:rsidRDefault="007A7FC3" w:rsidP="007A7FC3">
            <w:pPr>
              <w:numPr>
                <w:ilvl w:val="0"/>
                <w:numId w:val="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proofErr w:type="spellStart"/>
            <w:r w:rsidRPr="00731494">
              <w:rPr>
                <w:rFonts w:ascii="Arial" w:hAnsi="Arial" w:cs="Arial"/>
                <w:color w:val="000000"/>
                <w:position w:val="-2"/>
                <w:sz w:val="18"/>
                <w:szCs w:val="18"/>
              </w:rPr>
              <w:t>Ponder</w:t>
            </w:r>
            <w:proofErr w:type="spellEnd"/>
            <w:r w:rsidRPr="00731494">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348173CC" w14:textId="77777777" w:rsidR="00A9379A" w:rsidRDefault="00A9379A" w:rsidP="00A11576">
      <w:pPr>
        <w:rPr>
          <w:rFonts w:ascii="Arial" w:hAnsi="Arial" w:cs="Arial"/>
          <w:color w:val="000000"/>
          <w:sz w:val="18"/>
          <w:szCs w:val="18"/>
        </w:rPr>
      </w:pPr>
    </w:p>
    <w:p w14:paraId="2AA967F3" w14:textId="4BB33191" w:rsidR="009A6465" w:rsidRPr="00731494" w:rsidRDefault="00A9379A" w:rsidP="00A11576">
      <w:r w:rsidRPr="00A9379A">
        <w:rPr>
          <w:rFonts w:ascii="Arial" w:hAnsi="Arial" w:cs="Arial"/>
          <w:color w:val="000000"/>
          <w:sz w:val="18"/>
          <w:szCs w:val="18"/>
        </w:rPr>
        <w:t>V primeru, da bo najnižja skupna ponudbena cena brez DDV za posamezen sklop v dveh ali več ponudbah enaka, bo naročnik med njimi izbral z žrebom. Žreb se opravi v prostorih naročnika, ob času, ki ga določi naročnik. Naročnik predstavnike ponudnikov povabi 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326BAECE"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w:t>
            </w:r>
            <w:r w:rsidR="00D83E38">
              <w:rPr>
                <w:rFonts w:ascii="Arial" w:hAnsi="Arial" w:cs="Arial"/>
                <w:color w:val="000000"/>
                <w:position w:val="-2"/>
                <w:sz w:val="18"/>
                <w:szCs w:val="18"/>
              </w:rPr>
              <w:t>,</w:t>
            </w:r>
            <w:r w:rsidRPr="00731494">
              <w:rPr>
                <w:rFonts w:ascii="Arial" w:hAnsi="Arial" w:cs="Arial"/>
                <w:color w:val="000000"/>
                <w:position w:val="-2"/>
                <w:sz w:val="18"/>
                <w:szCs w:val="18"/>
              </w:rPr>
              <w:t>105/22 – ZZNŠPP</w:t>
            </w:r>
            <w:r w:rsidR="00D83E38">
              <w:rPr>
                <w:rFonts w:ascii="Arial" w:hAnsi="Arial" w:cs="Arial"/>
                <w:color w:val="000000"/>
                <w:position w:val="-2"/>
                <w:sz w:val="18"/>
                <w:szCs w:val="18"/>
              </w:rPr>
              <w:t xml:space="preserve">, 16/23 in 107/24 – </w:t>
            </w:r>
            <w:proofErr w:type="spellStart"/>
            <w:r w:rsidR="00D83E38">
              <w:rPr>
                <w:rFonts w:ascii="Arial" w:hAnsi="Arial" w:cs="Arial"/>
                <w:color w:val="000000"/>
                <w:position w:val="-2"/>
                <w:sz w:val="18"/>
                <w:szCs w:val="18"/>
              </w:rPr>
              <w:t>odl</w:t>
            </w:r>
            <w:proofErr w:type="spellEnd"/>
            <w:r w:rsidR="00D83E38">
              <w:rPr>
                <w:rFonts w:ascii="Arial" w:hAnsi="Arial" w:cs="Arial"/>
                <w:color w:val="000000"/>
                <w:position w:val="-2"/>
                <w:sz w:val="18"/>
                <w:szCs w:val="18"/>
              </w:rPr>
              <w:t>. US</w:t>
            </w:r>
            <w:r w:rsidRPr="00731494">
              <w:rPr>
                <w:rFonts w:ascii="Arial" w:hAnsi="Arial" w:cs="Arial"/>
                <w:color w:val="000000"/>
                <w:position w:val="-2"/>
                <w:sz w:val="18"/>
                <w:szCs w:val="18"/>
              </w:rPr>
              <w:t>;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2ECB8EBA" w14:textId="77777777" w:rsidR="00091B3A" w:rsidRPr="00731494" w:rsidRDefault="00091B3A">
      <w:r>
        <w:lastRenderedPageBreak/>
        <w:br/>
      </w:r>
    </w:p>
    <w:tbl>
      <w:tblPr>
        <w:tblStyle w:val="NormalTablePHPDOCX"/>
        <w:tblW w:w="2500" w:type="pct"/>
        <w:tblInd w:w="108" w:type="dxa"/>
        <w:tblLook w:val="04A0" w:firstRow="1" w:lastRow="0" w:firstColumn="1" w:lastColumn="0" w:noHBand="0" w:noVBand="1"/>
      </w:tblPr>
      <w:tblGrid>
        <w:gridCol w:w="4504"/>
      </w:tblGrid>
      <w:tr w:rsidR="00091B3A" w:rsidRPr="00731494" w14:paraId="776BB5D6" w14:textId="77777777" w:rsidTr="009C14B6">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22F30B0" w14:textId="77777777" w:rsidR="00091B3A" w:rsidRPr="00731494" w:rsidRDefault="00091B3A" w:rsidP="009C14B6">
            <w:r w:rsidRPr="00731494">
              <w:rPr>
                <w:rFonts w:ascii="Arial" w:hAnsi="Arial" w:cs="Arial"/>
                <w:color w:val="FFFFFF"/>
                <w:position w:val="-2"/>
                <w:sz w:val="18"/>
                <w:szCs w:val="18"/>
              </w:rPr>
              <w:t>Tehnična sposobnost</w:t>
            </w:r>
          </w:p>
        </w:tc>
      </w:tr>
    </w:tbl>
    <w:p w14:paraId="7A2BD424" w14:textId="77777777" w:rsidR="00091B3A" w:rsidRPr="00731494" w:rsidRDefault="00091B3A" w:rsidP="00091B3A"/>
    <w:tbl>
      <w:tblPr>
        <w:tblStyle w:val="NormalTablePHPDOCX"/>
        <w:tblW w:w="9300" w:type="dxa"/>
        <w:tblInd w:w="108" w:type="dxa"/>
        <w:tblLook w:val="04A0" w:firstRow="1" w:lastRow="0" w:firstColumn="1" w:lastColumn="0" w:noHBand="0" w:noVBand="1"/>
      </w:tblPr>
      <w:tblGrid>
        <w:gridCol w:w="1860"/>
        <w:gridCol w:w="7440"/>
      </w:tblGrid>
      <w:tr w:rsidR="00091B3A" w:rsidRPr="00731494" w14:paraId="77EBB702" w14:textId="77777777" w:rsidTr="009C14B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E765D97" w14:textId="77777777" w:rsidR="00091B3A" w:rsidRPr="00731494" w:rsidRDefault="00091B3A" w:rsidP="009C14B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73665" w14:textId="4D80CEAA" w:rsidR="003F379E" w:rsidRDefault="00876ED2" w:rsidP="00B34781">
            <w:pPr>
              <w:spacing w:before="135" w:after="135"/>
              <w:jc w:val="both"/>
              <w:textAlignment w:val="center"/>
              <w:rPr>
                <w:rFonts w:ascii="Arial" w:hAnsi="Arial" w:cs="Arial"/>
                <w:color w:val="000000"/>
                <w:position w:val="-2"/>
                <w:sz w:val="18"/>
                <w:szCs w:val="18"/>
              </w:rPr>
            </w:pPr>
            <w:r w:rsidRPr="00876ED2">
              <w:rPr>
                <w:rFonts w:ascii="Arial" w:hAnsi="Arial" w:cs="Arial"/>
                <w:color w:val="000000"/>
                <w:position w:val="-2"/>
                <w:sz w:val="18"/>
                <w:szCs w:val="18"/>
              </w:rPr>
              <w:t>Gospodarski subjekt mora izkazati vsaj eno (1) referenco, iz katere izhaja, da je v zadnjih treh (3) letih pred rokom za oddajo ponudb uspešno dobavil medicinsko opremo enake vrste oziroma namena, kot je predmet posameznega sklopa</w:t>
            </w:r>
            <w:r w:rsidR="00BE3484">
              <w:rPr>
                <w:rFonts w:ascii="Arial" w:hAnsi="Arial" w:cs="Arial"/>
                <w:color w:val="000000"/>
                <w:position w:val="-2"/>
                <w:sz w:val="18"/>
                <w:szCs w:val="18"/>
              </w:rPr>
              <w:t xml:space="preserve">, </w:t>
            </w:r>
            <w:r w:rsidRPr="00876ED2">
              <w:rPr>
                <w:rFonts w:ascii="Arial" w:hAnsi="Arial" w:cs="Arial"/>
                <w:color w:val="000000"/>
                <w:position w:val="-2"/>
                <w:sz w:val="18"/>
                <w:szCs w:val="18"/>
              </w:rPr>
              <w:t>zdravstveni ustanovi.</w:t>
            </w:r>
          </w:p>
          <w:p w14:paraId="4253BEB6" w14:textId="77777777" w:rsidR="003F379E" w:rsidRDefault="003F379E" w:rsidP="00B34781">
            <w:pPr>
              <w:spacing w:before="135" w:after="135"/>
              <w:jc w:val="both"/>
              <w:textAlignment w:val="center"/>
              <w:rPr>
                <w:rFonts w:ascii="Arial" w:hAnsi="Arial" w:cs="Arial"/>
                <w:color w:val="000000"/>
                <w:position w:val="-2"/>
                <w:sz w:val="18"/>
                <w:szCs w:val="18"/>
              </w:rPr>
            </w:pPr>
            <w:r w:rsidRPr="003F379E">
              <w:rPr>
                <w:rFonts w:ascii="Arial" w:hAnsi="Arial" w:cs="Arial"/>
                <w:color w:val="000000"/>
                <w:position w:val="-2"/>
                <w:sz w:val="18"/>
                <w:szCs w:val="18"/>
              </w:rPr>
              <w:t>Kot ustrezna referenca se šteje dobava opreme, ki je po funkciji, tehničnih značilnostih in načinu uporabe primerljiva z opremo, ki je predmet posameznega sklopa ter predstavlja funkcionalno zaključeno dobavo opreme.</w:t>
            </w:r>
          </w:p>
          <w:p w14:paraId="3DBA6C32" w14:textId="13ABD695" w:rsidR="00B34781" w:rsidRPr="00B34781" w:rsidRDefault="00B34781" w:rsidP="00B34781">
            <w:pPr>
              <w:spacing w:before="135" w:after="135"/>
              <w:jc w:val="both"/>
              <w:textAlignment w:val="center"/>
              <w:rPr>
                <w:rFonts w:ascii="Arial" w:hAnsi="Arial" w:cs="Arial"/>
                <w:color w:val="000000"/>
                <w:position w:val="-2"/>
                <w:sz w:val="18"/>
                <w:szCs w:val="18"/>
              </w:rPr>
            </w:pPr>
            <w:r w:rsidRPr="00B34781">
              <w:rPr>
                <w:rFonts w:ascii="Arial" w:hAnsi="Arial" w:cs="Arial"/>
                <w:color w:val="000000"/>
                <w:position w:val="-2"/>
                <w:sz w:val="18"/>
                <w:szCs w:val="18"/>
              </w:rPr>
              <w:t>Če gospodarski subjekt oddaja ponudbo za več sklopov, lahko pogoj izpolni:</w:t>
            </w:r>
          </w:p>
          <w:p w14:paraId="33D5883E" w14:textId="77777777" w:rsidR="00B34781" w:rsidRPr="00BB0861" w:rsidRDefault="00B34781">
            <w:pPr>
              <w:pStyle w:val="Odstavekseznama"/>
              <w:numPr>
                <w:ilvl w:val="0"/>
                <w:numId w:val="22"/>
              </w:numPr>
              <w:spacing w:before="135" w:after="135"/>
              <w:jc w:val="both"/>
              <w:textAlignment w:val="center"/>
              <w:rPr>
                <w:rFonts w:ascii="Arial" w:hAnsi="Arial" w:cs="Arial"/>
                <w:color w:val="000000"/>
                <w:position w:val="-2"/>
                <w:sz w:val="18"/>
                <w:szCs w:val="18"/>
              </w:rPr>
            </w:pPr>
            <w:r w:rsidRPr="00BB0861">
              <w:rPr>
                <w:rFonts w:ascii="Arial" w:hAnsi="Arial" w:cs="Arial"/>
                <w:color w:val="000000"/>
                <w:position w:val="-2"/>
                <w:sz w:val="18"/>
                <w:szCs w:val="18"/>
              </w:rPr>
              <w:t>z eno ali več referencami, iz katerih izhaja dobava istovrstne opreme za posamezni sklop, za katerega oddaja ponudbo, ali</w:t>
            </w:r>
          </w:p>
          <w:p w14:paraId="075A8DD4" w14:textId="5AC7A0D9" w:rsidR="00B34781" w:rsidRPr="00BB0861" w:rsidRDefault="00B34781">
            <w:pPr>
              <w:pStyle w:val="Odstavekseznama"/>
              <w:numPr>
                <w:ilvl w:val="0"/>
                <w:numId w:val="22"/>
              </w:numPr>
              <w:spacing w:before="135" w:after="135"/>
              <w:jc w:val="both"/>
              <w:textAlignment w:val="center"/>
              <w:rPr>
                <w:rFonts w:ascii="Arial" w:hAnsi="Arial" w:cs="Arial"/>
                <w:color w:val="000000"/>
                <w:position w:val="-2"/>
                <w:sz w:val="18"/>
                <w:szCs w:val="18"/>
              </w:rPr>
            </w:pPr>
            <w:r w:rsidRPr="00BB0861">
              <w:rPr>
                <w:rFonts w:ascii="Arial" w:hAnsi="Arial" w:cs="Arial"/>
                <w:color w:val="000000"/>
                <w:position w:val="-2"/>
                <w:sz w:val="18"/>
                <w:szCs w:val="18"/>
              </w:rPr>
              <w:t>z eno referenco, če ta po vsebini izkazuje dobavo istovrstne opreme, ki ustreza zahtevam več sklopov.</w:t>
            </w:r>
          </w:p>
          <w:p w14:paraId="37FFB7C9" w14:textId="77777777" w:rsidR="00B34781" w:rsidRPr="00B34781" w:rsidRDefault="00B34781" w:rsidP="00B34781">
            <w:pPr>
              <w:spacing w:before="135" w:after="135"/>
              <w:jc w:val="both"/>
              <w:textAlignment w:val="center"/>
              <w:rPr>
                <w:rFonts w:ascii="Arial" w:hAnsi="Arial" w:cs="Arial"/>
                <w:color w:val="000000"/>
                <w:position w:val="-2"/>
                <w:sz w:val="18"/>
                <w:szCs w:val="18"/>
              </w:rPr>
            </w:pPr>
            <w:r w:rsidRPr="00B34781">
              <w:rPr>
                <w:rFonts w:ascii="Arial" w:hAnsi="Arial" w:cs="Arial"/>
                <w:color w:val="000000"/>
                <w:position w:val="-2"/>
                <w:sz w:val="18"/>
                <w:szCs w:val="18"/>
              </w:rPr>
              <w:t>Naročnik bo priznal reference, pri katerih je bila dobava uspešno izvedena v obdobju zadnjih treh (3) let pred rokom za oddajo ponudb.</w:t>
            </w:r>
          </w:p>
          <w:p w14:paraId="683A7594" w14:textId="77777777" w:rsidR="00B34781" w:rsidRPr="00B34781" w:rsidRDefault="00B34781" w:rsidP="00B34781">
            <w:pPr>
              <w:spacing w:before="135" w:after="135"/>
              <w:jc w:val="both"/>
              <w:textAlignment w:val="center"/>
              <w:rPr>
                <w:rFonts w:ascii="Arial" w:hAnsi="Arial" w:cs="Arial"/>
                <w:color w:val="000000"/>
                <w:position w:val="-2"/>
                <w:sz w:val="18"/>
                <w:szCs w:val="18"/>
              </w:rPr>
            </w:pPr>
            <w:r w:rsidRPr="00B34781">
              <w:rPr>
                <w:rFonts w:ascii="Arial" w:hAnsi="Arial" w:cs="Arial"/>
                <w:color w:val="000000"/>
                <w:position w:val="-2"/>
                <w:sz w:val="18"/>
                <w:szCs w:val="18"/>
              </w:rPr>
              <w:t>Naročnik si pridržuje pravico, da navedene reference preveri. Če naročnik pri preverjanju ugotovi, da referenca ne izkazuje uspešno izvedene dobave ali da navedeni podatki niso resnični, take reference ne bo upošteval.</w:t>
            </w:r>
          </w:p>
          <w:p w14:paraId="62DDF422" w14:textId="79582985" w:rsidR="000B5AB0" w:rsidRPr="000B5AB0" w:rsidRDefault="00B34781" w:rsidP="009C14B6">
            <w:pPr>
              <w:spacing w:before="135" w:after="135"/>
              <w:jc w:val="both"/>
              <w:textAlignment w:val="center"/>
              <w:rPr>
                <w:rFonts w:ascii="Arial" w:hAnsi="Arial" w:cs="Arial"/>
                <w:color w:val="000000"/>
                <w:position w:val="-2"/>
                <w:sz w:val="18"/>
                <w:szCs w:val="18"/>
              </w:rPr>
            </w:pPr>
            <w:r w:rsidRPr="00B34781">
              <w:rPr>
                <w:rFonts w:ascii="Arial" w:hAnsi="Arial" w:cs="Arial"/>
                <w:color w:val="000000"/>
                <w:position w:val="-2"/>
                <w:sz w:val="18"/>
                <w:szCs w:val="18"/>
              </w:rPr>
              <w:t>V primeru oddaje ponudbe za posamezni sklop mora gospodarski subjekt izkazati referenco za dobavo istovrstne opreme, kot je predmet tega sklopa.</w:t>
            </w:r>
          </w:p>
        </w:tc>
      </w:tr>
      <w:tr w:rsidR="00091B3A" w:rsidRPr="00731494" w14:paraId="7611AB5E" w14:textId="77777777" w:rsidTr="009C1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8AED4" w14:textId="77777777" w:rsidR="00091B3A" w:rsidRPr="00731494" w:rsidRDefault="00091B3A" w:rsidP="009C14B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7D276" w14:textId="77777777" w:rsidR="00091B3A" w:rsidRPr="00731494" w:rsidRDefault="00091B3A" w:rsidP="009C14B6">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091B3A" w:rsidRPr="00731494" w14:paraId="3034E4A3" w14:textId="77777777" w:rsidTr="009C1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81F53" w14:textId="77777777" w:rsidR="00091B3A" w:rsidRPr="00731494" w:rsidRDefault="00091B3A" w:rsidP="009C14B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67577" w14:textId="77777777" w:rsidR="00091B3A" w:rsidRPr="00731494" w:rsidRDefault="00091B3A" w:rsidP="009C14B6">
            <w:pPr>
              <w:jc w:val="both"/>
              <w:textAlignment w:val="center"/>
            </w:pPr>
            <w:r w:rsidRPr="00731494">
              <w:rPr>
                <w:rFonts w:ascii="Arial" w:hAnsi="Arial" w:cs="Arial"/>
                <w:color w:val="000000"/>
                <w:position w:val="-2"/>
                <w:sz w:val="18"/>
                <w:szCs w:val="18"/>
              </w:rPr>
              <w:t> </w:t>
            </w:r>
          </w:p>
          <w:p w14:paraId="74D5268D" w14:textId="77777777" w:rsidR="00091B3A" w:rsidRPr="00731494" w:rsidRDefault="00091B3A" w:rsidP="009C14B6">
            <w:r w:rsidRPr="00731494">
              <w:rPr>
                <w:rFonts w:ascii="Arial" w:hAnsi="Arial" w:cs="Arial"/>
                <w:color w:val="000000"/>
                <w:position w:val="-2"/>
                <w:sz w:val="18"/>
                <w:szCs w:val="18"/>
              </w:rPr>
              <w:t xml:space="preserve"> /</w:t>
            </w:r>
          </w:p>
        </w:tc>
      </w:tr>
      <w:tr w:rsidR="00091B3A" w:rsidRPr="00731494" w14:paraId="6CD98C91" w14:textId="77777777" w:rsidTr="009C1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40CF7" w14:textId="77777777" w:rsidR="00091B3A" w:rsidRPr="00731494" w:rsidRDefault="00091B3A" w:rsidP="009C14B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25211" w14:textId="77777777" w:rsidR="00091B3A" w:rsidRPr="00731494" w:rsidRDefault="00091B3A" w:rsidP="009C14B6">
            <w:pPr>
              <w:spacing w:before="135" w:after="135"/>
              <w:jc w:val="both"/>
              <w:textAlignment w:val="center"/>
            </w:pPr>
            <w:r w:rsidRPr="00731494">
              <w:rPr>
                <w:rFonts w:ascii="Arial" w:hAnsi="Arial" w:cs="Arial"/>
                <w:color w:val="000000"/>
                <w:position w:val="-2"/>
                <w:sz w:val="18"/>
                <w:szCs w:val="18"/>
              </w:rPr>
              <w:t>KUMULATIVNO izpolnjevanje pogoja</w:t>
            </w:r>
          </w:p>
          <w:p w14:paraId="28735D93" w14:textId="77777777" w:rsidR="00091B3A" w:rsidRPr="00731494" w:rsidRDefault="00091B3A" w:rsidP="009C14B6">
            <w:pPr>
              <w:jc w:val="both"/>
              <w:textAlignment w:val="center"/>
            </w:pPr>
            <w:r w:rsidRPr="00731494">
              <w:rPr>
                <w:rFonts w:ascii="Arial" w:hAnsi="Arial" w:cs="Arial"/>
                <w:color w:val="000000"/>
                <w:position w:val="-2"/>
                <w:sz w:val="18"/>
                <w:szCs w:val="18"/>
              </w:rPr>
              <w:t> </w:t>
            </w:r>
          </w:p>
        </w:tc>
      </w:tr>
      <w:tr w:rsidR="00091B3A" w:rsidRPr="00731494" w14:paraId="6409CAD8" w14:textId="77777777" w:rsidTr="009C14B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29168" w14:textId="77777777" w:rsidR="00091B3A" w:rsidRPr="00731494" w:rsidRDefault="00091B3A" w:rsidP="009C14B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13101" w14:textId="77777777" w:rsidR="00091B3A" w:rsidRPr="00731494" w:rsidRDefault="00091B3A" w:rsidP="009C14B6">
            <w:pPr>
              <w:spacing w:before="135" w:after="135"/>
              <w:jc w:val="both"/>
              <w:textAlignment w:val="center"/>
            </w:pPr>
            <w:r w:rsidRPr="00731494">
              <w:rPr>
                <w:rFonts w:ascii="Arial" w:hAnsi="Arial" w:cs="Arial"/>
                <w:color w:val="000000"/>
                <w:position w:val="-2"/>
                <w:sz w:val="18"/>
                <w:szCs w:val="18"/>
              </w:rPr>
              <w:t>KUMULATIVNO izpolnjevanje pogoja</w:t>
            </w:r>
          </w:p>
          <w:p w14:paraId="2281AE55" w14:textId="77777777" w:rsidR="00091B3A" w:rsidRPr="00731494" w:rsidRDefault="00091B3A" w:rsidP="009C14B6">
            <w:pPr>
              <w:jc w:val="both"/>
              <w:textAlignment w:val="center"/>
            </w:pPr>
            <w:r w:rsidRPr="00731494">
              <w:rPr>
                <w:rFonts w:ascii="Arial" w:hAnsi="Arial" w:cs="Arial"/>
                <w:color w:val="000000"/>
                <w:position w:val="-2"/>
                <w:sz w:val="18"/>
                <w:szCs w:val="18"/>
              </w:rPr>
              <w:t> </w:t>
            </w:r>
          </w:p>
        </w:tc>
      </w:tr>
    </w:tbl>
    <w:p w14:paraId="66B7A3BF" w14:textId="77777777" w:rsidR="00091B3A" w:rsidRDefault="00091B3A" w:rsidP="00091B3A"/>
    <w:p w14:paraId="6C337C35" w14:textId="43DDCB42"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019FEF94" w14:textId="77777777" w:rsidR="00911874" w:rsidRPr="005B0DFA" w:rsidRDefault="00911874" w:rsidP="00911874">
      <w:pPr>
        <w:spacing w:before="225" w:after="225" w:line="240" w:lineRule="auto"/>
        <w:jc w:val="both"/>
      </w:pPr>
      <w:r w:rsidRPr="005B0DFA">
        <w:rPr>
          <w:rFonts w:ascii="Arial" w:hAnsi="Arial" w:cs="Arial"/>
          <w:color w:val="000000"/>
          <w:sz w:val="18"/>
          <w:szCs w:val="18"/>
        </w:rPr>
        <w:t xml:space="preserve">Instrument zavarovanja: </w:t>
      </w:r>
      <w:r w:rsidRPr="005B0DFA">
        <w:rPr>
          <w:rFonts w:ascii="Arial" w:hAnsi="Arial" w:cs="Arial"/>
          <w:color w:val="000000"/>
          <w:sz w:val="18"/>
          <w:szCs w:val="18"/>
        </w:rPr>
        <w:tab/>
        <w:t xml:space="preserve">Menična izjava in bianco menica </w:t>
      </w:r>
    </w:p>
    <w:p w14:paraId="58F32645" w14:textId="3A41777D" w:rsidR="005F7985" w:rsidRPr="005B0DFA" w:rsidRDefault="00911874" w:rsidP="007D0EF6">
      <w:pPr>
        <w:spacing w:before="225" w:after="225" w:line="240" w:lineRule="auto"/>
        <w:jc w:val="both"/>
      </w:pPr>
      <w:r w:rsidRPr="005B0DFA">
        <w:rPr>
          <w:rFonts w:ascii="Arial" w:hAnsi="Arial" w:cs="Arial"/>
          <w:color w:val="000000"/>
          <w:sz w:val="18"/>
          <w:szCs w:val="18"/>
        </w:rPr>
        <w:t xml:space="preserve">Višina zavarovanja: </w:t>
      </w:r>
      <w:r w:rsidRPr="005B0DFA">
        <w:rPr>
          <w:rFonts w:ascii="Arial" w:hAnsi="Arial" w:cs="Arial"/>
          <w:color w:val="000000"/>
          <w:sz w:val="18"/>
          <w:szCs w:val="18"/>
        </w:rPr>
        <w:tab/>
      </w:r>
      <w:r w:rsidR="00CF6566" w:rsidRPr="007D0EF6">
        <w:rPr>
          <w:rFonts w:ascii="Arial" w:hAnsi="Arial" w:cs="Arial"/>
          <w:color w:val="000000"/>
          <w:sz w:val="18"/>
          <w:szCs w:val="18"/>
        </w:rPr>
        <w:t xml:space="preserve">Za dobro izvedbo pogodbenih obveznosti: </w:t>
      </w:r>
      <w:r w:rsidRPr="007D0EF6">
        <w:rPr>
          <w:rFonts w:ascii="Arial" w:hAnsi="Arial" w:cs="Arial"/>
          <w:color w:val="000000"/>
          <w:sz w:val="18"/>
          <w:szCs w:val="18"/>
        </w:rPr>
        <w:t>10,00 % pogodbene vrednosti z DDV</w:t>
      </w:r>
    </w:p>
    <w:p w14:paraId="0422E35B" w14:textId="1D5BD4FA" w:rsidR="005F7985" w:rsidRPr="005B0DFA" w:rsidRDefault="00911874" w:rsidP="007D0EF6">
      <w:pPr>
        <w:spacing w:before="225" w:after="225" w:line="240" w:lineRule="auto"/>
        <w:ind w:left="2120" w:hanging="2120"/>
        <w:jc w:val="both"/>
      </w:pPr>
      <w:r w:rsidRPr="005B0DFA">
        <w:rPr>
          <w:rFonts w:ascii="Arial" w:hAnsi="Arial" w:cs="Arial"/>
          <w:color w:val="000000"/>
          <w:sz w:val="18"/>
          <w:szCs w:val="18"/>
        </w:rPr>
        <w:t xml:space="preserve">Čas veljavnosti: </w:t>
      </w:r>
      <w:r w:rsidRPr="005B0DFA">
        <w:rPr>
          <w:rFonts w:ascii="Arial" w:hAnsi="Arial" w:cs="Arial"/>
          <w:color w:val="000000"/>
          <w:sz w:val="18"/>
          <w:szCs w:val="18"/>
        </w:rPr>
        <w:tab/>
      </w:r>
      <w:r w:rsidRPr="007D0EF6">
        <w:rPr>
          <w:rFonts w:ascii="Arial" w:hAnsi="Arial" w:cs="Arial"/>
          <w:color w:val="000000"/>
          <w:sz w:val="18"/>
          <w:szCs w:val="18"/>
        </w:rPr>
        <w:t>najmanj 30 dni od roka za dobavo</w:t>
      </w:r>
    </w:p>
    <w:p w14:paraId="2D24E073" w14:textId="297BAECF" w:rsidR="007C4AEA" w:rsidRDefault="00911874" w:rsidP="00911874">
      <w:pPr>
        <w:spacing w:before="120" w:after="120"/>
        <w:jc w:val="both"/>
        <w:rPr>
          <w:rFonts w:ascii="Arial" w:hAnsi="Arial" w:cs="Arial"/>
          <w:color w:val="000000"/>
          <w:sz w:val="18"/>
          <w:szCs w:val="18"/>
        </w:rPr>
      </w:pPr>
      <w:r w:rsidRPr="005B0DFA">
        <w:rPr>
          <w:rFonts w:ascii="Arial" w:hAnsi="Arial" w:cs="Arial"/>
          <w:color w:val="000000"/>
          <w:sz w:val="18"/>
          <w:szCs w:val="18"/>
        </w:rPr>
        <w:t>Zahtevanje dokazila: ni zahtevano dokazilo, ponudnik s podpisom obrazca krovna izjava potrjuje, da bo naročniku izročil ustrezno zavarovanje</w:t>
      </w:r>
    </w:p>
    <w:p w14:paraId="7FB50AB0" w14:textId="59F82A37" w:rsidR="009C5851" w:rsidRDefault="009C5851" w:rsidP="00911874">
      <w:pPr>
        <w:spacing w:before="120" w:after="120"/>
        <w:jc w:val="both"/>
        <w:rPr>
          <w:rFonts w:ascii="Arial" w:hAnsi="Arial" w:cs="Arial"/>
          <w:color w:val="000000"/>
          <w:sz w:val="18"/>
          <w:szCs w:val="18"/>
        </w:rPr>
      </w:pPr>
      <w:r w:rsidRPr="008A2808">
        <w:rPr>
          <w:rFonts w:ascii="Arial" w:hAnsi="Arial" w:cs="Arial"/>
          <w:color w:val="000000"/>
          <w:sz w:val="18"/>
          <w:szCs w:val="18"/>
        </w:rPr>
        <w:t>Naročnik dopušča tudi predložitev drugega enakovrednega ali strožjega instrumenta finančnega zavarovanja (npr. bančne garancije ali kavcijskega zavarovanja), pod pogojem, da ta po obsegu in unovčljivosti zagotavlja najmanj enako raven varstva naročnika kot zahtevani instrument</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2FB98BB1" w14:textId="77777777" w:rsidR="005F7985" w:rsidRPr="005B0DFA" w:rsidRDefault="005F7985" w:rsidP="005F7985">
      <w:pPr>
        <w:spacing w:before="225" w:after="225" w:line="240" w:lineRule="auto"/>
        <w:jc w:val="both"/>
      </w:pPr>
      <w:r w:rsidRPr="005B0DFA">
        <w:rPr>
          <w:rFonts w:ascii="Arial" w:hAnsi="Arial" w:cs="Arial"/>
          <w:color w:val="000000"/>
          <w:sz w:val="18"/>
          <w:szCs w:val="18"/>
        </w:rPr>
        <w:t xml:space="preserve">Instrument zavarovanja: </w:t>
      </w:r>
      <w:r w:rsidRPr="005B0DFA">
        <w:rPr>
          <w:rFonts w:ascii="Arial" w:hAnsi="Arial" w:cs="Arial"/>
          <w:color w:val="000000"/>
          <w:sz w:val="18"/>
          <w:szCs w:val="18"/>
        </w:rPr>
        <w:tab/>
        <w:t xml:space="preserve">Menična izjava in bianco menica </w:t>
      </w:r>
    </w:p>
    <w:p w14:paraId="4ABBDD88" w14:textId="08114EDC" w:rsidR="005F7985" w:rsidRPr="007D0EF6" w:rsidRDefault="005F7985" w:rsidP="007D0EF6">
      <w:pPr>
        <w:spacing w:before="225" w:after="225" w:line="240" w:lineRule="auto"/>
        <w:jc w:val="both"/>
        <w:rPr>
          <w:rFonts w:ascii="Arial" w:hAnsi="Arial" w:cs="Arial"/>
          <w:color w:val="000000"/>
          <w:sz w:val="18"/>
          <w:szCs w:val="18"/>
        </w:rPr>
      </w:pPr>
      <w:r w:rsidRPr="005B0DFA">
        <w:rPr>
          <w:rFonts w:ascii="Arial" w:hAnsi="Arial" w:cs="Arial"/>
          <w:color w:val="000000"/>
          <w:sz w:val="18"/>
          <w:szCs w:val="18"/>
        </w:rPr>
        <w:t xml:space="preserve">Višina zavarovanja: </w:t>
      </w:r>
      <w:r w:rsidRPr="005B0DFA">
        <w:rPr>
          <w:rFonts w:ascii="Arial" w:hAnsi="Arial" w:cs="Arial"/>
          <w:color w:val="000000"/>
          <w:sz w:val="18"/>
          <w:szCs w:val="18"/>
        </w:rPr>
        <w:tab/>
      </w:r>
      <w:r w:rsidRPr="007D0EF6">
        <w:rPr>
          <w:rFonts w:ascii="Arial" w:hAnsi="Arial" w:cs="Arial"/>
          <w:color w:val="000000"/>
          <w:sz w:val="18"/>
          <w:szCs w:val="18"/>
        </w:rPr>
        <w:t>Za odpravo napak v garancijskem roku: 5,00 % pogodbene vrednosti z DDV</w:t>
      </w:r>
    </w:p>
    <w:p w14:paraId="3E9A0139" w14:textId="14D750C7" w:rsidR="005F7985" w:rsidRPr="007D0EF6" w:rsidRDefault="005F7985" w:rsidP="007D0EF6">
      <w:pPr>
        <w:spacing w:before="225" w:after="225" w:line="240" w:lineRule="auto"/>
        <w:ind w:left="2120" w:hanging="2120"/>
        <w:jc w:val="both"/>
        <w:rPr>
          <w:rFonts w:ascii="Arial" w:hAnsi="Arial" w:cs="Arial"/>
          <w:color w:val="000000"/>
          <w:sz w:val="18"/>
          <w:szCs w:val="18"/>
        </w:rPr>
      </w:pPr>
      <w:r w:rsidRPr="005B0DFA">
        <w:rPr>
          <w:rFonts w:ascii="Arial" w:hAnsi="Arial" w:cs="Arial"/>
          <w:color w:val="000000"/>
          <w:sz w:val="18"/>
          <w:szCs w:val="18"/>
        </w:rPr>
        <w:t xml:space="preserve">Čas veljavnosti: </w:t>
      </w:r>
      <w:r w:rsidRPr="005B0DFA">
        <w:rPr>
          <w:rFonts w:ascii="Arial" w:hAnsi="Arial" w:cs="Arial"/>
          <w:color w:val="000000"/>
          <w:sz w:val="18"/>
          <w:szCs w:val="18"/>
        </w:rPr>
        <w:tab/>
      </w:r>
      <w:r w:rsidRPr="007D0EF6">
        <w:rPr>
          <w:rFonts w:ascii="Arial" w:hAnsi="Arial" w:cs="Arial"/>
          <w:color w:val="000000"/>
          <w:sz w:val="18"/>
          <w:szCs w:val="18"/>
        </w:rPr>
        <w:t xml:space="preserve">od primopredaje do najmanj 30 dni po izteku garancijskih rokov skladno s pogodbo. </w:t>
      </w:r>
    </w:p>
    <w:p w14:paraId="20154F15" w14:textId="61C42CE0" w:rsidR="007C4AEA" w:rsidRDefault="005F7985" w:rsidP="007C4AEA">
      <w:pPr>
        <w:spacing w:before="120" w:after="120"/>
        <w:jc w:val="both"/>
        <w:rPr>
          <w:rFonts w:ascii="Arial" w:hAnsi="Arial" w:cs="Arial"/>
          <w:color w:val="000000"/>
          <w:sz w:val="18"/>
          <w:szCs w:val="18"/>
        </w:rPr>
      </w:pPr>
      <w:r w:rsidRPr="005B0DFA">
        <w:rPr>
          <w:rFonts w:ascii="Arial" w:hAnsi="Arial" w:cs="Arial"/>
          <w:color w:val="000000"/>
          <w:sz w:val="18"/>
          <w:szCs w:val="18"/>
        </w:rPr>
        <w:t>Zahtevanje dokazila: ni zahtevano dokazilo, ponudnik s podpisom obrazca krovna izjava potrjuje, da bo naročniku izročil ustrezno zavarovanje</w:t>
      </w:r>
    </w:p>
    <w:p w14:paraId="3846150E" w14:textId="7817687B" w:rsidR="008A2808" w:rsidRDefault="008A2808" w:rsidP="007C4AEA">
      <w:pPr>
        <w:spacing w:before="120" w:after="120"/>
        <w:jc w:val="both"/>
        <w:rPr>
          <w:rFonts w:ascii="Arial" w:hAnsi="Arial" w:cs="Arial"/>
          <w:color w:val="000000"/>
          <w:sz w:val="18"/>
          <w:szCs w:val="18"/>
        </w:rPr>
      </w:pPr>
      <w:r w:rsidRPr="008A2808">
        <w:rPr>
          <w:rFonts w:ascii="Arial" w:hAnsi="Arial" w:cs="Arial"/>
          <w:color w:val="000000"/>
          <w:sz w:val="18"/>
          <w:szCs w:val="18"/>
        </w:rPr>
        <w:t>Naročnik dopušča tudi predložitev drugega enakovrednega ali strožjega instrumenta finančnega zavarovanja (npr. bančne garancije ali kavcijskega zavarovanja), pod pogojem, da ta po obsegu in unovčljivosti zagotavlja najmanj enako raven varstva naročnika kot zahtevani instrument</w:t>
      </w:r>
      <w:r w:rsidR="00905AB1">
        <w:rPr>
          <w:rFonts w:ascii="Arial" w:hAnsi="Arial" w:cs="Arial"/>
          <w:color w:val="000000"/>
          <w:sz w:val="18"/>
          <w:szCs w:val="18"/>
        </w:rPr>
        <w:t>.</w:t>
      </w:r>
    </w:p>
    <w:p w14:paraId="2A0217DB" w14:textId="77777777" w:rsidR="007C4AEA" w:rsidRPr="007C4AEA" w:rsidRDefault="007C4AEA" w:rsidP="007C4AEA">
      <w:pPr>
        <w:spacing w:before="120" w:after="120"/>
        <w:jc w:val="both"/>
        <w:rPr>
          <w:rFonts w:ascii="Arial" w:hAnsi="Arial" w:cs="Arial"/>
          <w:color w:val="000000"/>
          <w:sz w:val="18"/>
          <w:szCs w:val="18"/>
        </w:rPr>
      </w:pP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355775B4" w:rsidR="00534F78" w:rsidRPr="00432CAB" w:rsidRDefault="00546FD8" w:rsidP="00534F78">
      <w:pPr>
        <w:spacing w:before="225" w:after="225" w:line="240" w:lineRule="auto"/>
        <w:jc w:val="both"/>
        <w:rPr>
          <w:rFonts w:ascii="Arial" w:hAnsi="Arial" w:cs="Arial"/>
          <w:snapToGrid w:val="0"/>
          <w:color w:val="000000"/>
          <w:sz w:val="18"/>
          <w:szCs w:val="18"/>
        </w:rPr>
      </w:pPr>
      <w:r w:rsidRPr="00A3174A">
        <w:rPr>
          <w:rFonts w:ascii="Arial" w:hAnsi="Arial" w:cs="Arial"/>
          <w:snapToGrid w:val="0"/>
          <w:color w:val="000000"/>
          <w:sz w:val="18"/>
          <w:szCs w:val="18"/>
        </w:rPr>
        <w:t xml:space="preserve">Predmet javnega naročila </w:t>
      </w:r>
      <w:r w:rsidR="00534F78" w:rsidRPr="00A3174A">
        <w:rPr>
          <w:rFonts w:ascii="Arial" w:hAnsi="Arial" w:cs="Arial"/>
          <w:snapToGrid w:val="0"/>
          <w:color w:val="000000"/>
          <w:sz w:val="18"/>
          <w:szCs w:val="18"/>
        </w:rPr>
        <w:t xml:space="preserve">je </w:t>
      </w:r>
      <w:r w:rsidR="00A3174A" w:rsidRPr="00A3174A">
        <w:rPr>
          <w:rFonts w:ascii="Arial" w:hAnsi="Arial" w:cs="Arial"/>
          <w:snapToGrid w:val="0"/>
          <w:color w:val="000000"/>
          <w:sz w:val="18"/>
          <w:szCs w:val="18"/>
        </w:rPr>
        <w:t>nakup in dobava medicinske opreme za potrebe Kirurške klinike.</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95F28">
        <w:rPr>
          <w:rFonts w:ascii="Arial" w:hAnsi="Arial" w:cs="Arial"/>
          <w:sz w:val="18"/>
          <w:szCs w:val="18"/>
        </w:rPr>
        <w:t>2. TEHNIČNA USTREZNOST PONUJENE OPREME</w:t>
      </w:r>
      <w:r w:rsidRPr="00731494">
        <w:rPr>
          <w:rFonts w:ascii="Arial" w:hAnsi="Arial" w:cs="Arial"/>
          <w:sz w:val="18"/>
          <w:szCs w:val="18"/>
        </w:rPr>
        <w:t xml:space="preserve"> </w:t>
      </w:r>
    </w:p>
    <w:p w14:paraId="6BD230F7" w14:textId="7C1B9128" w:rsidR="005407B9" w:rsidRPr="003960A2" w:rsidRDefault="006D5590">
      <w:pPr>
        <w:pStyle w:val="Odstavekseznama"/>
        <w:numPr>
          <w:ilvl w:val="0"/>
          <w:numId w:val="20"/>
        </w:numPr>
        <w:spacing w:before="120" w:after="120" w:line="260" w:lineRule="exact"/>
        <w:jc w:val="both"/>
        <w:rPr>
          <w:rFonts w:ascii="Arial" w:hAnsi="Arial" w:cs="Arial"/>
          <w:b/>
          <w:bCs/>
          <w:i/>
          <w:iCs/>
          <w:sz w:val="18"/>
          <w:szCs w:val="18"/>
        </w:rPr>
      </w:pPr>
      <w:r>
        <w:rPr>
          <w:rFonts w:ascii="Arial" w:hAnsi="Arial" w:cs="Arial"/>
          <w:b/>
          <w:bCs/>
          <w:i/>
          <w:iCs/>
          <w:sz w:val="18"/>
          <w:szCs w:val="18"/>
        </w:rPr>
        <w:t>SKLOP</w:t>
      </w:r>
      <w:r w:rsidR="0064748A">
        <w:rPr>
          <w:rFonts w:ascii="Arial" w:hAnsi="Arial" w:cs="Arial"/>
          <w:b/>
          <w:bCs/>
          <w:i/>
          <w:iCs/>
          <w:sz w:val="18"/>
          <w:szCs w:val="18"/>
        </w:rPr>
        <w:t xml:space="preserve"> -</w:t>
      </w:r>
      <w:r w:rsidR="00B529F7">
        <w:rPr>
          <w:rFonts w:ascii="Arial" w:hAnsi="Arial" w:cs="Arial"/>
          <w:b/>
          <w:bCs/>
          <w:i/>
          <w:iCs/>
          <w:sz w:val="18"/>
          <w:szCs w:val="18"/>
        </w:rPr>
        <w:t xml:space="preserve"> komplet</w:t>
      </w:r>
    </w:p>
    <w:tbl>
      <w:tblPr>
        <w:tblStyle w:val="Tabelamrea"/>
        <w:tblW w:w="5000" w:type="pct"/>
        <w:tblLook w:val="04A0" w:firstRow="1" w:lastRow="0" w:firstColumn="1" w:lastColumn="0" w:noHBand="0" w:noVBand="1"/>
      </w:tblPr>
      <w:tblGrid>
        <w:gridCol w:w="458"/>
        <w:gridCol w:w="1373"/>
        <w:gridCol w:w="6711"/>
        <w:gridCol w:w="518"/>
      </w:tblGrid>
      <w:tr w:rsidR="003A720F" w:rsidRPr="008851A3" w14:paraId="1969C419" w14:textId="77777777" w:rsidTr="003A3CD5">
        <w:trPr>
          <w:trHeight w:val="990"/>
        </w:trPr>
        <w:tc>
          <w:tcPr>
            <w:tcW w:w="253" w:type="pct"/>
            <w:noWrap/>
            <w:hideMark/>
          </w:tcPr>
          <w:p w14:paraId="557DBF64" w14:textId="77777777" w:rsidR="003960A2" w:rsidRPr="008851A3" w:rsidRDefault="003960A2" w:rsidP="00F01CB1">
            <w:pPr>
              <w:spacing w:before="120" w:after="120" w:line="260" w:lineRule="exact"/>
              <w:jc w:val="both"/>
              <w:rPr>
                <w:rFonts w:ascii="Arial" w:hAnsi="Arial" w:cs="Arial"/>
                <w:b/>
                <w:bCs/>
                <w:sz w:val="18"/>
                <w:szCs w:val="18"/>
              </w:rPr>
            </w:pPr>
            <w:proofErr w:type="spellStart"/>
            <w:r w:rsidRPr="008851A3">
              <w:rPr>
                <w:rFonts w:ascii="Arial" w:hAnsi="Arial" w:cs="Arial"/>
                <w:b/>
                <w:bCs/>
                <w:sz w:val="18"/>
                <w:szCs w:val="18"/>
              </w:rPr>
              <w:t>zap.št</w:t>
            </w:r>
            <w:proofErr w:type="spellEnd"/>
            <w:r w:rsidRPr="008851A3">
              <w:rPr>
                <w:rFonts w:ascii="Arial" w:hAnsi="Arial" w:cs="Arial"/>
                <w:b/>
                <w:bCs/>
                <w:sz w:val="18"/>
                <w:szCs w:val="18"/>
              </w:rPr>
              <w:t>.</w:t>
            </w:r>
          </w:p>
        </w:tc>
        <w:tc>
          <w:tcPr>
            <w:tcW w:w="758" w:type="pct"/>
            <w:hideMark/>
          </w:tcPr>
          <w:p w14:paraId="5424400F" w14:textId="77777777" w:rsidR="003960A2" w:rsidRPr="008851A3" w:rsidRDefault="003960A2" w:rsidP="00F01CB1">
            <w:pPr>
              <w:spacing w:before="120" w:after="120" w:line="260" w:lineRule="exact"/>
              <w:jc w:val="both"/>
              <w:rPr>
                <w:rFonts w:ascii="Arial" w:hAnsi="Arial" w:cs="Arial"/>
                <w:b/>
                <w:bCs/>
                <w:sz w:val="18"/>
                <w:szCs w:val="18"/>
              </w:rPr>
            </w:pPr>
            <w:r w:rsidRPr="008851A3">
              <w:rPr>
                <w:rFonts w:ascii="Arial" w:hAnsi="Arial" w:cs="Arial"/>
                <w:b/>
                <w:bCs/>
                <w:sz w:val="18"/>
                <w:szCs w:val="18"/>
              </w:rPr>
              <w:t>Naziv postavke</w:t>
            </w:r>
          </w:p>
        </w:tc>
        <w:tc>
          <w:tcPr>
            <w:tcW w:w="3704" w:type="pct"/>
            <w:hideMark/>
          </w:tcPr>
          <w:p w14:paraId="0DBA6C66" w14:textId="77777777" w:rsidR="003960A2" w:rsidRPr="008851A3" w:rsidRDefault="003960A2" w:rsidP="00F01CB1">
            <w:pPr>
              <w:spacing w:before="120" w:after="120" w:line="260" w:lineRule="exact"/>
              <w:jc w:val="both"/>
              <w:rPr>
                <w:rFonts w:ascii="Arial" w:hAnsi="Arial" w:cs="Arial"/>
                <w:b/>
                <w:bCs/>
                <w:sz w:val="18"/>
                <w:szCs w:val="18"/>
              </w:rPr>
            </w:pPr>
            <w:r w:rsidRPr="008851A3">
              <w:rPr>
                <w:rFonts w:ascii="Arial" w:hAnsi="Arial" w:cs="Arial"/>
                <w:b/>
                <w:bCs/>
                <w:sz w:val="18"/>
                <w:szCs w:val="18"/>
              </w:rPr>
              <w:t>Strokovno tehnične zahteve</w:t>
            </w:r>
          </w:p>
        </w:tc>
        <w:tc>
          <w:tcPr>
            <w:tcW w:w="286" w:type="pct"/>
            <w:hideMark/>
          </w:tcPr>
          <w:p w14:paraId="43DD3C94" w14:textId="77777777" w:rsidR="003960A2" w:rsidRPr="008851A3" w:rsidRDefault="003960A2" w:rsidP="00F01CB1">
            <w:pPr>
              <w:spacing w:before="120" w:after="120" w:line="260" w:lineRule="exact"/>
              <w:jc w:val="both"/>
              <w:rPr>
                <w:rFonts w:ascii="Arial" w:hAnsi="Arial" w:cs="Arial"/>
                <w:b/>
                <w:bCs/>
                <w:sz w:val="18"/>
                <w:szCs w:val="18"/>
              </w:rPr>
            </w:pPr>
            <w:r>
              <w:rPr>
                <w:rFonts w:ascii="Arial" w:hAnsi="Arial" w:cs="Arial"/>
                <w:b/>
                <w:bCs/>
                <w:sz w:val="18"/>
                <w:szCs w:val="18"/>
              </w:rPr>
              <w:t>Količina</w:t>
            </w:r>
          </w:p>
        </w:tc>
      </w:tr>
      <w:tr w:rsidR="003A720F" w:rsidRPr="008851A3" w14:paraId="3F6495DE" w14:textId="77777777" w:rsidTr="003A3CD5">
        <w:trPr>
          <w:trHeight w:val="765"/>
        </w:trPr>
        <w:tc>
          <w:tcPr>
            <w:tcW w:w="253" w:type="pct"/>
            <w:noWrap/>
            <w:hideMark/>
          </w:tcPr>
          <w:p w14:paraId="0994ADC1" w14:textId="77777777" w:rsidR="003960A2" w:rsidRPr="008851A3" w:rsidRDefault="003960A2" w:rsidP="00F01CB1">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c>
          <w:tcPr>
            <w:tcW w:w="758" w:type="pct"/>
            <w:noWrap/>
            <w:hideMark/>
          </w:tcPr>
          <w:p w14:paraId="27DA8135" w14:textId="6F0AF826" w:rsidR="003960A2" w:rsidRPr="008851A3" w:rsidRDefault="00AB2D99" w:rsidP="00F01CB1">
            <w:pPr>
              <w:spacing w:before="120" w:after="120" w:line="260" w:lineRule="exact"/>
              <w:jc w:val="both"/>
              <w:rPr>
                <w:rFonts w:ascii="Arial" w:hAnsi="Arial" w:cs="Arial"/>
                <w:b/>
                <w:bCs/>
                <w:sz w:val="18"/>
                <w:szCs w:val="18"/>
              </w:rPr>
            </w:pPr>
            <w:r w:rsidRPr="00AB2D99">
              <w:rPr>
                <w:rFonts w:ascii="Arial" w:hAnsi="Arial" w:cs="Arial"/>
                <w:b/>
                <w:bCs/>
                <w:sz w:val="18"/>
                <w:szCs w:val="18"/>
              </w:rPr>
              <w:t>Optika HOPKINS II teleskop 0°</w:t>
            </w:r>
          </w:p>
        </w:tc>
        <w:tc>
          <w:tcPr>
            <w:tcW w:w="3704" w:type="pct"/>
            <w:hideMark/>
          </w:tcPr>
          <w:p w14:paraId="049B9BA9" w14:textId="79141740" w:rsidR="003960A2" w:rsidRPr="008851A3" w:rsidRDefault="00AB2D99" w:rsidP="00F01CB1">
            <w:pPr>
              <w:spacing w:before="120" w:after="120" w:line="260" w:lineRule="exact"/>
              <w:jc w:val="both"/>
              <w:rPr>
                <w:rFonts w:ascii="Arial" w:hAnsi="Arial" w:cs="Arial"/>
                <w:sz w:val="18"/>
                <w:szCs w:val="18"/>
              </w:rPr>
            </w:pPr>
            <w:r w:rsidRPr="00AB2D99">
              <w:rPr>
                <w:rFonts w:ascii="Arial" w:hAnsi="Arial" w:cs="Arial"/>
                <w:sz w:val="18"/>
                <w:szCs w:val="18"/>
              </w:rPr>
              <w:t xml:space="preserve">Povečan pogled, velikost 4 mm, </w:t>
            </w:r>
            <w:proofErr w:type="spellStart"/>
            <w:r w:rsidRPr="00AB2D99">
              <w:rPr>
                <w:rFonts w:ascii="Arial" w:hAnsi="Arial" w:cs="Arial"/>
                <w:sz w:val="18"/>
                <w:szCs w:val="18"/>
              </w:rPr>
              <w:t>avtoklavirna</w:t>
            </w:r>
            <w:proofErr w:type="spellEnd"/>
            <w:r w:rsidRPr="00AB2D99">
              <w:rPr>
                <w:rFonts w:ascii="Arial" w:hAnsi="Arial" w:cs="Arial"/>
                <w:sz w:val="18"/>
                <w:szCs w:val="18"/>
              </w:rPr>
              <w:t xml:space="preserve">, </w:t>
            </w:r>
            <w:proofErr w:type="spellStart"/>
            <w:r w:rsidRPr="00AB2D99">
              <w:rPr>
                <w:rFonts w:ascii="Arial" w:hAnsi="Arial" w:cs="Arial"/>
                <w:sz w:val="18"/>
                <w:szCs w:val="18"/>
              </w:rPr>
              <w:t>fiberoptični</w:t>
            </w:r>
            <w:proofErr w:type="spellEnd"/>
            <w:r w:rsidRPr="00AB2D99">
              <w:rPr>
                <w:rFonts w:ascii="Arial" w:hAnsi="Arial" w:cs="Arial"/>
                <w:sz w:val="18"/>
                <w:szCs w:val="18"/>
              </w:rPr>
              <w:t xml:space="preserve"> prenos svetlobe vgrajen, barvna koda: zelena, enakovredn</w:t>
            </w:r>
            <w:r w:rsidR="00A976B7">
              <w:rPr>
                <w:rFonts w:ascii="Arial" w:hAnsi="Arial" w:cs="Arial"/>
                <w:sz w:val="18"/>
                <w:szCs w:val="18"/>
              </w:rPr>
              <w:t>a</w:t>
            </w:r>
            <w:r w:rsidRPr="00AB2D99">
              <w:rPr>
                <w:rFonts w:ascii="Arial" w:hAnsi="Arial" w:cs="Arial"/>
                <w:sz w:val="18"/>
                <w:szCs w:val="18"/>
              </w:rPr>
              <w:t xml:space="preserve"> kot Karl </w:t>
            </w:r>
            <w:proofErr w:type="spellStart"/>
            <w:r w:rsidRPr="00AB2D99">
              <w:rPr>
                <w:rFonts w:ascii="Arial" w:hAnsi="Arial" w:cs="Arial"/>
                <w:sz w:val="18"/>
                <w:szCs w:val="18"/>
              </w:rPr>
              <w:t>Storz</w:t>
            </w:r>
            <w:proofErr w:type="spellEnd"/>
            <w:r w:rsidRPr="00AB2D99">
              <w:rPr>
                <w:rFonts w:ascii="Arial" w:hAnsi="Arial" w:cs="Arial"/>
                <w:sz w:val="18"/>
                <w:szCs w:val="18"/>
              </w:rPr>
              <w:t xml:space="preserve"> 27005AA, kompatibilna z rigidnim cistoskopom Karl </w:t>
            </w:r>
            <w:proofErr w:type="spellStart"/>
            <w:r w:rsidRPr="00AB2D99">
              <w:rPr>
                <w:rFonts w:ascii="Arial" w:hAnsi="Arial" w:cs="Arial"/>
                <w:sz w:val="18"/>
                <w:szCs w:val="18"/>
              </w:rPr>
              <w:t>Storz</w:t>
            </w:r>
            <w:proofErr w:type="spellEnd"/>
            <w:r w:rsidRPr="00AB2D99">
              <w:rPr>
                <w:rFonts w:ascii="Arial" w:hAnsi="Arial" w:cs="Arial"/>
                <w:sz w:val="18"/>
                <w:szCs w:val="18"/>
              </w:rPr>
              <w:t>.</w:t>
            </w:r>
          </w:p>
        </w:tc>
        <w:tc>
          <w:tcPr>
            <w:tcW w:w="286" w:type="pct"/>
            <w:noWrap/>
            <w:hideMark/>
          </w:tcPr>
          <w:p w14:paraId="60AF47DB" w14:textId="67443BB9" w:rsidR="003960A2" w:rsidRPr="008851A3" w:rsidRDefault="00CB37E9" w:rsidP="00F01CB1">
            <w:pPr>
              <w:spacing w:before="120" w:after="120" w:line="260" w:lineRule="exact"/>
              <w:jc w:val="both"/>
              <w:rPr>
                <w:rFonts w:ascii="Arial" w:hAnsi="Arial" w:cs="Arial"/>
                <w:b/>
                <w:bCs/>
                <w:sz w:val="18"/>
                <w:szCs w:val="18"/>
              </w:rPr>
            </w:pPr>
            <w:r>
              <w:rPr>
                <w:rFonts w:ascii="Arial" w:hAnsi="Arial" w:cs="Arial"/>
                <w:b/>
                <w:bCs/>
                <w:sz w:val="18"/>
                <w:szCs w:val="18"/>
              </w:rPr>
              <w:t>3</w:t>
            </w:r>
          </w:p>
        </w:tc>
      </w:tr>
      <w:tr w:rsidR="003A720F" w:rsidRPr="008851A3" w14:paraId="7B6A3E23" w14:textId="77777777" w:rsidTr="003A3CD5">
        <w:trPr>
          <w:trHeight w:val="1218"/>
        </w:trPr>
        <w:tc>
          <w:tcPr>
            <w:tcW w:w="253" w:type="pct"/>
            <w:noWrap/>
            <w:hideMark/>
          </w:tcPr>
          <w:p w14:paraId="10D6426A" w14:textId="77777777" w:rsidR="003960A2" w:rsidRPr="008851A3" w:rsidRDefault="003960A2" w:rsidP="00F01CB1">
            <w:pPr>
              <w:spacing w:before="120" w:after="120" w:line="260" w:lineRule="exact"/>
              <w:jc w:val="both"/>
              <w:rPr>
                <w:rFonts w:ascii="Arial" w:hAnsi="Arial" w:cs="Arial"/>
                <w:b/>
                <w:bCs/>
                <w:sz w:val="18"/>
                <w:szCs w:val="18"/>
              </w:rPr>
            </w:pPr>
            <w:r w:rsidRPr="008851A3">
              <w:rPr>
                <w:rFonts w:ascii="Arial" w:hAnsi="Arial" w:cs="Arial"/>
                <w:b/>
                <w:bCs/>
                <w:sz w:val="18"/>
                <w:szCs w:val="18"/>
              </w:rPr>
              <w:t>2</w:t>
            </w:r>
          </w:p>
        </w:tc>
        <w:tc>
          <w:tcPr>
            <w:tcW w:w="758" w:type="pct"/>
            <w:noWrap/>
            <w:hideMark/>
          </w:tcPr>
          <w:p w14:paraId="06BE8B0B" w14:textId="6265BA01" w:rsidR="003960A2" w:rsidRPr="008851A3" w:rsidRDefault="00AB2D99" w:rsidP="00F01CB1">
            <w:pPr>
              <w:spacing w:before="120" w:after="120" w:line="260" w:lineRule="exact"/>
              <w:jc w:val="both"/>
              <w:rPr>
                <w:rFonts w:ascii="Arial" w:hAnsi="Arial" w:cs="Arial"/>
                <w:b/>
                <w:bCs/>
                <w:sz w:val="18"/>
                <w:szCs w:val="18"/>
              </w:rPr>
            </w:pPr>
            <w:r w:rsidRPr="00AB2D99">
              <w:rPr>
                <w:rFonts w:ascii="Arial" w:hAnsi="Arial" w:cs="Arial"/>
                <w:b/>
                <w:bCs/>
                <w:sz w:val="18"/>
                <w:szCs w:val="18"/>
              </w:rPr>
              <w:t>Optika HOPKINS II teleskop 70°</w:t>
            </w:r>
          </w:p>
        </w:tc>
        <w:tc>
          <w:tcPr>
            <w:tcW w:w="3704" w:type="pct"/>
            <w:hideMark/>
          </w:tcPr>
          <w:p w14:paraId="56E8D0C1" w14:textId="69F33673" w:rsidR="003960A2" w:rsidRPr="008851A3" w:rsidRDefault="00CB37E9" w:rsidP="00F01CB1">
            <w:pPr>
              <w:spacing w:before="120" w:after="120" w:line="260" w:lineRule="exact"/>
              <w:jc w:val="both"/>
              <w:rPr>
                <w:rFonts w:ascii="Arial" w:hAnsi="Arial" w:cs="Arial"/>
                <w:sz w:val="18"/>
                <w:szCs w:val="18"/>
              </w:rPr>
            </w:pPr>
            <w:r w:rsidRPr="00CB37E9">
              <w:rPr>
                <w:rFonts w:ascii="Arial" w:hAnsi="Arial" w:cs="Arial"/>
                <w:sz w:val="18"/>
                <w:szCs w:val="18"/>
              </w:rPr>
              <w:t xml:space="preserve">Povečan pogled, velikost 4 mm, </w:t>
            </w:r>
            <w:proofErr w:type="spellStart"/>
            <w:r w:rsidRPr="00CB37E9">
              <w:rPr>
                <w:rFonts w:ascii="Arial" w:hAnsi="Arial" w:cs="Arial"/>
                <w:sz w:val="18"/>
                <w:szCs w:val="18"/>
              </w:rPr>
              <w:t>avtoklavirna</w:t>
            </w:r>
            <w:proofErr w:type="spellEnd"/>
            <w:r w:rsidRPr="00CB37E9">
              <w:rPr>
                <w:rFonts w:ascii="Arial" w:hAnsi="Arial" w:cs="Arial"/>
                <w:sz w:val="18"/>
                <w:szCs w:val="18"/>
              </w:rPr>
              <w:t xml:space="preserve">, </w:t>
            </w:r>
            <w:proofErr w:type="spellStart"/>
            <w:r w:rsidRPr="00CB37E9">
              <w:rPr>
                <w:rFonts w:ascii="Arial" w:hAnsi="Arial" w:cs="Arial"/>
                <w:sz w:val="18"/>
                <w:szCs w:val="18"/>
              </w:rPr>
              <w:t>fiberoptični</w:t>
            </w:r>
            <w:proofErr w:type="spellEnd"/>
            <w:r w:rsidRPr="00CB37E9">
              <w:rPr>
                <w:rFonts w:ascii="Arial" w:hAnsi="Arial" w:cs="Arial"/>
                <w:sz w:val="18"/>
                <w:szCs w:val="18"/>
              </w:rPr>
              <w:t xml:space="preserve"> prenos svetlobe vgrajen, barvna koda: rumena, enakovredn</w:t>
            </w:r>
            <w:r w:rsidR="00A976B7">
              <w:rPr>
                <w:rFonts w:ascii="Arial" w:hAnsi="Arial" w:cs="Arial"/>
                <w:sz w:val="18"/>
                <w:szCs w:val="18"/>
              </w:rPr>
              <w:t>a</w:t>
            </w:r>
            <w:r w:rsidRPr="00CB37E9">
              <w:rPr>
                <w:rFonts w:ascii="Arial" w:hAnsi="Arial" w:cs="Arial"/>
                <w:sz w:val="18"/>
                <w:szCs w:val="18"/>
              </w:rPr>
              <w:t xml:space="preserve"> kot Karl </w:t>
            </w:r>
            <w:proofErr w:type="spellStart"/>
            <w:r w:rsidRPr="00CB37E9">
              <w:rPr>
                <w:rFonts w:ascii="Arial" w:hAnsi="Arial" w:cs="Arial"/>
                <w:sz w:val="18"/>
                <w:szCs w:val="18"/>
              </w:rPr>
              <w:t>Storz</w:t>
            </w:r>
            <w:proofErr w:type="spellEnd"/>
            <w:r w:rsidRPr="00CB37E9">
              <w:rPr>
                <w:rFonts w:ascii="Arial" w:hAnsi="Arial" w:cs="Arial"/>
                <w:sz w:val="18"/>
                <w:szCs w:val="18"/>
              </w:rPr>
              <w:t xml:space="preserve"> 27005CA, kompatibilna z rigidnim cistoskopom Karl </w:t>
            </w:r>
            <w:proofErr w:type="spellStart"/>
            <w:r w:rsidRPr="00CB37E9">
              <w:rPr>
                <w:rFonts w:ascii="Arial" w:hAnsi="Arial" w:cs="Arial"/>
                <w:sz w:val="18"/>
                <w:szCs w:val="18"/>
              </w:rPr>
              <w:t>Storz</w:t>
            </w:r>
            <w:proofErr w:type="spellEnd"/>
            <w:r w:rsidRPr="00CB37E9">
              <w:rPr>
                <w:rFonts w:ascii="Arial" w:hAnsi="Arial" w:cs="Arial"/>
                <w:sz w:val="18"/>
                <w:szCs w:val="18"/>
              </w:rPr>
              <w:t>.</w:t>
            </w:r>
          </w:p>
        </w:tc>
        <w:tc>
          <w:tcPr>
            <w:tcW w:w="286" w:type="pct"/>
            <w:noWrap/>
            <w:hideMark/>
          </w:tcPr>
          <w:p w14:paraId="3C9D58F3" w14:textId="7C03A6E2" w:rsidR="003960A2" w:rsidRPr="008851A3" w:rsidRDefault="00CB37E9" w:rsidP="00F01CB1">
            <w:pPr>
              <w:spacing w:before="120" w:after="120" w:line="260" w:lineRule="exact"/>
              <w:jc w:val="both"/>
              <w:rPr>
                <w:rFonts w:ascii="Arial" w:hAnsi="Arial" w:cs="Arial"/>
                <w:b/>
                <w:bCs/>
                <w:sz w:val="18"/>
                <w:szCs w:val="18"/>
              </w:rPr>
            </w:pPr>
            <w:r>
              <w:rPr>
                <w:rFonts w:ascii="Arial" w:hAnsi="Arial" w:cs="Arial"/>
                <w:b/>
                <w:bCs/>
                <w:sz w:val="18"/>
                <w:szCs w:val="18"/>
              </w:rPr>
              <w:t>8</w:t>
            </w:r>
          </w:p>
        </w:tc>
      </w:tr>
      <w:tr w:rsidR="003A720F" w:rsidRPr="008851A3" w14:paraId="43550374" w14:textId="77777777" w:rsidTr="003A3CD5">
        <w:trPr>
          <w:trHeight w:val="1020"/>
        </w:trPr>
        <w:tc>
          <w:tcPr>
            <w:tcW w:w="253" w:type="pct"/>
            <w:noWrap/>
            <w:hideMark/>
          </w:tcPr>
          <w:p w14:paraId="35DEB914" w14:textId="77777777" w:rsidR="003960A2" w:rsidRPr="008851A3" w:rsidRDefault="003960A2" w:rsidP="00F01CB1">
            <w:pPr>
              <w:spacing w:before="120" w:after="120" w:line="260" w:lineRule="exact"/>
              <w:jc w:val="both"/>
              <w:rPr>
                <w:rFonts w:ascii="Arial" w:hAnsi="Arial" w:cs="Arial"/>
                <w:b/>
                <w:bCs/>
                <w:sz w:val="18"/>
                <w:szCs w:val="18"/>
              </w:rPr>
            </w:pPr>
            <w:r w:rsidRPr="008851A3">
              <w:rPr>
                <w:rFonts w:ascii="Arial" w:hAnsi="Arial" w:cs="Arial"/>
                <w:b/>
                <w:bCs/>
                <w:sz w:val="18"/>
                <w:szCs w:val="18"/>
              </w:rPr>
              <w:t>3</w:t>
            </w:r>
          </w:p>
        </w:tc>
        <w:tc>
          <w:tcPr>
            <w:tcW w:w="758" w:type="pct"/>
            <w:noWrap/>
            <w:hideMark/>
          </w:tcPr>
          <w:p w14:paraId="3C6F118D" w14:textId="4CD614D2" w:rsidR="003960A2" w:rsidRPr="008851A3" w:rsidRDefault="00AB2D99" w:rsidP="00F01CB1">
            <w:pPr>
              <w:spacing w:before="120" w:after="120" w:line="260" w:lineRule="exact"/>
              <w:jc w:val="both"/>
              <w:rPr>
                <w:rFonts w:ascii="Arial" w:hAnsi="Arial" w:cs="Arial"/>
                <w:b/>
                <w:bCs/>
                <w:sz w:val="18"/>
                <w:szCs w:val="18"/>
              </w:rPr>
            </w:pPr>
            <w:r w:rsidRPr="00AB2D99">
              <w:rPr>
                <w:rFonts w:ascii="Arial" w:hAnsi="Arial" w:cs="Arial"/>
                <w:b/>
                <w:bCs/>
                <w:sz w:val="18"/>
                <w:szCs w:val="18"/>
              </w:rPr>
              <w:t>Optika HOPKINS II teleskop 30°</w:t>
            </w:r>
          </w:p>
        </w:tc>
        <w:tc>
          <w:tcPr>
            <w:tcW w:w="3704" w:type="pct"/>
            <w:noWrap/>
            <w:hideMark/>
          </w:tcPr>
          <w:p w14:paraId="0C012D89" w14:textId="05CC5A44" w:rsidR="003960A2" w:rsidRPr="008851A3" w:rsidRDefault="00CB37E9" w:rsidP="00F01CB1">
            <w:pPr>
              <w:spacing w:before="120" w:after="120" w:line="260" w:lineRule="exact"/>
              <w:jc w:val="both"/>
              <w:rPr>
                <w:rFonts w:ascii="Arial" w:hAnsi="Arial" w:cs="Arial"/>
                <w:sz w:val="18"/>
                <w:szCs w:val="18"/>
              </w:rPr>
            </w:pPr>
            <w:r w:rsidRPr="00CB37E9">
              <w:rPr>
                <w:rFonts w:ascii="Arial" w:hAnsi="Arial" w:cs="Arial"/>
                <w:sz w:val="18"/>
                <w:szCs w:val="18"/>
              </w:rPr>
              <w:t xml:space="preserve">Povečan pogled, velikost 4 mm, </w:t>
            </w:r>
            <w:proofErr w:type="spellStart"/>
            <w:r w:rsidRPr="00CB37E9">
              <w:rPr>
                <w:rFonts w:ascii="Arial" w:hAnsi="Arial" w:cs="Arial"/>
                <w:sz w:val="18"/>
                <w:szCs w:val="18"/>
              </w:rPr>
              <w:t>avtoklavirna</w:t>
            </w:r>
            <w:proofErr w:type="spellEnd"/>
            <w:r w:rsidRPr="00CB37E9">
              <w:rPr>
                <w:rFonts w:ascii="Arial" w:hAnsi="Arial" w:cs="Arial"/>
                <w:sz w:val="18"/>
                <w:szCs w:val="18"/>
              </w:rPr>
              <w:t xml:space="preserve">, </w:t>
            </w:r>
            <w:proofErr w:type="spellStart"/>
            <w:r w:rsidRPr="00CB37E9">
              <w:rPr>
                <w:rFonts w:ascii="Arial" w:hAnsi="Arial" w:cs="Arial"/>
                <w:sz w:val="18"/>
                <w:szCs w:val="18"/>
              </w:rPr>
              <w:t>fiberoptični</w:t>
            </w:r>
            <w:proofErr w:type="spellEnd"/>
            <w:r w:rsidRPr="00CB37E9">
              <w:rPr>
                <w:rFonts w:ascii="Arial" w:hAnsi="Arial" w:cs="Arial"/>
                <w:sz w:val="18"/>
                <w:szCs w:val="18"/>
              </w:rPr>
              <w:t xml:space="preserve"> prenos svetlobe vgrajen, barvna koda: rdeča, enakovredn</w:t>
            </w:r>
            <w:r w:rsidR="00A976B7">
              <w:rPr>
                <w:rFonts w:ascii="Arial" w:hAnsi="Arial" w:cs="Arial"/>
                <w:sz w:val="18"/>
                <w:szCs w:val="18"/>
              </w:rPr>
              <w:t>a</w:t>
            </w:r>
            <w:r w:rsidRPr="00CB37E9">
              <w:rPr>
                <w:rFonts w:ascii="Arial" w:hAnsi="Arial" w:cs="Arial"/>
                <w:sz w:val="18"/>
                <w:szCs w:val="18"/>
              </w:rPr>
              <w:t xml:space="preserve"> kot Karl </w:t>
            </w:r>
            <w:proofErr w:type="spellStart"/>
            <w:r w:rsidRPr="00CB37E9">
              <w:rPr>
                <w:rFonts w:ascii="Arial" w:hAnsi="Arial" w:cs="Arial"/>
                <w:sz w:val="18"/>
                <w:szCs w:val="18"/>
              </w:rPr>
              <w:t>Storz</w:t>
            </w:r>
            <w:proofErr w:type="spellEnd"/>
            <w:r w:rsidRPr="00CB37E9">
              <w:rPr>
                <w:rFonts w:ascii="Arial" w:hAnsi="Arial" w:cs="Arial"/>
                <w:sz w:val="18"/>
                <w:szCs w:val="18"/>
              </w:rPr>
              <w:t xml:space="preserve"> 27005BA, kompatibilna z rigidnim cistoskopom Karl </w:t>
            </w:r>
            <w:proofErr w:type="spellStart"/>
            <w:r w:rsidRPr="00CB37E9">
              <w:rPr>
                <w:rFonts w:ascii="Arial" w:hAnsi="Arial" w:cs="Arial"/>
                <w:sz w:val="18"/>
                <w:szCs w:val="18"/>
              </w:rPr>
              <w:t>Storz</w:t>
            </w:r>
            <w:proofErr w:type="spellEnd"/>
            <w:r w:rsidRPr="00CB37E9">
              <w:rPr>
                <w:rFonts w:ascii="Arial" w:hAnsi="Arial" w:cs="Arial"/>
                <w:sz w:val="18"/>
                <w:szCs w:val="18"/>
              </w:rPr>
              <w:t>.</w:t>
            </w:r>
          </w:p>
        </w:tc>
        <w:tc>
          <w:tcPr>
            <w:tcW w:w="286" w:type="pct"/>
            <w:noWrap/>
            <w:hideMark/>
          </w:tcPr>
          <w:p w14:paraId="243C960C" w14:textId="77777777" w:rsidR="003960A2" w:rsidRPr="008851A3" w:rsidRDefault="003960A2" w:rsidP="00F01CB1">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r>
      <w:tr w:rsidR="00244A68" w:rsidRPr="008851A3" w14:paraId="53FB2F38" w14:textId="77777777" w:rsidTr="00244A68">
        <w:trPr>
          <w:trHeight w:val="1020"/>
        </w:trPr>
        <w:tc>
          <w:tcPr>
            <w:tcW w:w="5000" w:type="pct"/>
            <w:gridSpan w:val="4"/>
            <w:noWrap/>
          </w:tcPr>
          <w:p w14:paraId="79AF451C" w14:textId="18970243" w:rsidR="00244A68" w:rsidRPr="00E4595A" w:rsidRDefault="00244A68" w:rsidP="00F01CB1">
            <w:pPr>
              <w:spacing w:before="120" w:after="120" w:line="260" w:lineRule="exact"/>
              <w:jc w:val="both"/>
              <w:rPr>
                <w:rFonts w:ascii="Arial" w:hAnsi="Arial" w:cs="Arial"/>
                <w:sz w:val="18"/>
                <w:szCs w:val="18"/>
              </w:rPr>
            </w:pPr>
            <w:r w:rsidRPr="00E4595A">
              <w:rPr>
                <w:rFonts w:ascii="Arial" w:hAnsi="Arial" w:cs="Arial"/>
                <w:sz w:val="18"/>
                <w:szCs w:val="18"/>
              </w:rPr>
              <w:t>Enakovrednost se presoja na podlagi tehničnih lastnosti, funkcionalnosti in kompatibilnosti, ki jih mora ponudnik dokazati z verodostojnimi tehničnimi dokazili proizvajalca</w:t>
            </w:r>
          </w:p>
        </w:tc>
      </w:tr>
    </w:tbl>
    <w:p w14:paraId="4D1279FB" w14:textId="77777777" w:rsidR="003960A2" w:rsidRPr="005407B9" w:rsidRDefault="003960A2" w:rsidP="005407B9">
      <w:pPr>
        <w:spacing w:before="120" w:after="120" w:line="260" w:lineRule="exact"/>
        <w:jc w:val="both"/>
        <w:rPr>
          <w:rFonts w:ascii="Arial" w:hAnsi="Arial" w:cs="Arial"/>
          <w:b/>
          <w:bCs/>
          <w:i/>
          <w:iCs/>
          <w:sz w:val="18"/>
          <w:szCs w:val="18"/>
        </w:rPr>
      </w:pPr>
    </w:p>
    <w:p w14:paraId="4F84F6FF" w14:textId="37C2AF8A" w:rsidR="00FC3314" w:rsidRPr="00FC3314" w:rsidRDefault="006D5590">
      <w:pPr>
        <w:pStyle w:val="Odstavekseznama"/>
        <w:numPr>
          <w:ilvl w:val="0"/>
          <w:numId w:val="20"/>
        </w:numPr>
        <w:spacing w:before="120" w:after="120" w:line="260" w:lineRule="exact"/>
        <w:jc w:val="both"/>
        <w:rPr>
          <w:rFonts w:ascii="Arial" w:hAnsi="Arial" w:cs="Arial"/>
          <w:b/>
          <w:bCs/>
          <w:i/>
          <w:iCs/>
          <w:sz w:val="18"/>
          <w:szCs w:val="18"/>
        </w:rPr>
      </w:pPr>
      <w:r>
        <w:rPr>
          <w:rFonts w:ascii="Arial" w:hAnsi="Arial" w:cs="Arial"/>
          <w:b/>
          <w:bCs/>
          <w:i/>
          <w:iCs/>
          <w:sz w:val="18"/>
          <w:szCs w:val="18"/>
        </w:rPr>
        <w:t>SKLOP</w:t>
      </w:r>
      <w:r w:rsidR="002876A0">
        <w:rPr>
          <w:rFonts w:ascii="Arial" w:hAnsi="Arial" w:cs="Arial"/>
          <w:b/>
          <w:bCs/>
          <w:i/>
          <w:iCs/>
          <w:sz w:val="18"/>
          <w:szCs w:val="18"/>
        </w:rPr>
        <w:t xml:space="preserve"> </w:t>
      </w:r>
      <w:r w:rsidR="00CB37E9">
        <w:rPr>
          <w:rFonts w:ascii="Arial" w:hAnsi="Arial" w:cs="Arial"/>
          <w:b/>
          <w:bCs/>
          <w:i/>
          <w:iCs/>
          <w:sz w:val="18"/>
          <w:szCs w:val="18"/>
        </w:rPr>
        <w:t>–</w:t>
      </w:r>
      <w:r w:rsidR="002876A0">
        <w:rPr>
          <w:rFonts w:ascii="Arial" w:hAnsi="Arial" w:cs="Arial"/>
          <w:b/>
          <w:bCs/>
          <w:i/>
          <w:iCs/>
          <w:sz w:val="18"/>
          <w:szCs w:val="18"/>
        </w:rPr>
        <w:t xml:space="preserve"> komplet</w:t>
      </w:r>
    </w:p>
    <w:tbl>
      <w:tblPr>
        <w:tblStyle w:val="Tabelamrea"/>
        <w:tblW w:w="5000" w:type="pct"/>
        <w:tblLook w:val="04A0" w:firstRow="1" w:lastRow="0" w:firstColumn="1" w:lastColumn="0" w:noHBand="0" w:noVBand="1"/>
      </w:tblPr>
      <w:tblGrid>
        <w:gridCol w:w="399"/>
        <w:gridCol w:w="1170"/>
        <w:gridCol w:w="7047"/>
        <w:gridCol w:w="444"/>
      </w:tblGrid>
      <w:tr w:rsidR="008851A3" w:rsidRPr="008851A3" w14:paraId="45BE06E2" w14:textId="77777777" w:rsidTr="00B11019">
        <w:trPr>
          <w:trHeight w:val="1177"/>
        </w:trPr>
        <w:tc>
          <w:tcPr>
            <w:tcW w:w="231" w:type="pct"/>
            <w:noWrap/>
            <w:hideMark/>
          </w:tcPr>
          <w:p w14:paraId="631D76CD" w14:textId="5417AD94" w:rsidR="008851A3" w:rsidRPr="008851A3" w:rsidRDefault="008851A3" w:rsidP="008851A3">
            <w:pPr>
              <w:spacing w:before="120" w:after="120" w:line="260" w:lineRule="exact"/>
              <w:jc w:val="both"/>
              <w:rPr>
                <w:rFonts w:ascii="Arial" w:hAnsi="Arial" w:cs="Arial"/>
                <w:b/>
                <w:bCs/>
                <w:sz w:val="18"/>
                <w:szCs w:val="18"/>
              </w:rPr>
            </w:pPr>
            <w:proofErr w:type="spellStart"/>
            <w:r w:rsidRPr="008851A3">
              <w:rPr>
                <w:rFonts w:ascii="Arial" w:hAnsi="Arial" w:cs="Arial"/>
                <w:b/>
                <w:bCs/>
                <w:sz w:val="18"/>
                <w:szCs w:val="18"/>
              </w:rPr>
              <w:t>zap.š</w:t>
            </w:r>
            <w:r w:rsidR="00FC3314">
              <w:rPr>
                <w:rFonts w:ascii="Arial" w:hAnsi="Arial" w:cs="Arial"/>
                <w:b/>
                <w:bCs/>
                <w:sz w:val="18"/>
                <w:szCs w:val="18"/>
              </w:rPr>
              <w:t>t</w:t>
            </w:r>
            <w:proofErr w:type="spellEnd"/>
            <w:r w:rsidRPr="008851A3">
              <w:rPr>
                <w:rFonts w:ascii="Arial" w:hAnsi="Arial" w:cs="Arial"/>
                <w:b/>
                <w:bCs/>
                <w:sz w:val="18"/>
                <w:szCs w:val="18"/>
              </w:rPr>
              <w:t>.</w:t>
            </w:r>
          </w:p>
        </w:tc>
        <w:tc>
          <w:tcPr>
            <w:tcW w:w="861" w:type="pct"/>
            <w:hideMark/>
          </w:tcPr>
          <w:p w14:paraId="7C638FDA"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Naziv postavke</w:t>
            </w:r>
          </w:p>
        </w:tc>
        <w:tc>
          <w:tcPr>
            <w:tcW w:w="3648" w:type="pct"/>
            <w:hideMark/>
          </w:tcPr>
          <w:p w14:paraId="1292A84B"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Strokovno tehnične zahteve</w:t>
            </w:r>
          </w:p>
        </w:tc>
        <w:tc>
          <w:tcPr>
            <w:tcW w:w="259" w:type="pct"/>
            <w:hideMark/>
          </w:tcPr>
          <w:p w14:paraId="367BC840" w14:textId="1DAC1BEF" w:rsidR="008851A3" w:rsidRPr="008851A3" w:rsidRDefault="000A14D6" w:rsidP="008851A3">
            <w:pPr>
              <w:spacing w:before="120" w:after="120" w:line="260" w:lineRule="exact"/>
              <w:jc w:val="both"/>
              <w:rPr>
                <w:rFonts w:ascii="Arial" w:hAnsi="Arial" w:cs="Arial"/>
                <w:b/>
                <w:bCs/>
                <w:sz w:val="18"/>
                <w:szCs w:val="18"/>
              </w:rPr>
            </w:pPr>
            <w:r>
              <w:rPr>
                <w:rFonts w:ascii="Arial" w:hAnsi="Arial" w:cs="Arial"/>
                <w:b/>
                <w:bCs/>
                <w:sz w:val="18"/>
                <w:szCs w:val="18"/>
              </w:rPr>
              <w:t>Količina</w:t>
            </w:r>
          </w:p>
        </w:tc>
      </w:tr>
      <w:tr w:rsidR="008851A3" w:rsidRPr="008851A3" w14:paraId="06349AE0" w14:textId="77777777" w:rsidTr="005458C8">
        <w:trPr>
          <w:trHeight w:val="765"/>
        </w:trPr>
        <w:tc>
          <w:tcPr>
            <w:tcW w:w="231" w:type="pct"/>
            <w:noWrap/>
            <w:hideMark/>
          </w:tcPr>
          <w:p w14:paraId="664D2FD9"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c>
          <w:tcPr>
            <w:tcW w:w="861" w:type="pct"/>
            <w:noWrap/>
            <w:hideMark/>
          </w:tcPr>
          <w:p w14:paraId="3A31812F" w14:textId="77938C9B"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 xml:space="preserve">Endoskopski </w:t>
            </w:r>
            <w:r w:rsidR="00445414" w:rsidRPr="008851A3">
              <w:rPr>
                <w:rFonts w:ascii="Arial" w:hAnsi="Arial" w:cs="Arial"/>
                <w:b/>
                <w:bCs/>
                <w:sz w:val="18"/>
                <w:szCs w:val="18"/>
              </w:rPr>
              <w:t>sistem</w:t>
            </w:r>
            <w:r w:rsidRPr="008851A3">
              <w:rPr>
                <w:rFonts w:ascii="Arial" w:hAnsi="Arial" w:cs="Arial"/>
                <w:b/>
                <w:bCs/>
                <w:sz w:val="18"/>
                <w:szCs w:val="18"/>
              </w:rPr>
              <w:t xml:space="preserve"> "</w:t>
            </w:r>
            <w:r w:rsidR="002B0FAA">
              <w:rPr>
                <w:rFonts w:ascii="Arial" w:hAnsi="Arial" w:cs="Arial"/>
                <w:b/>
                <w:bCs/>
                <w:sz w:val="18"/>
                <w:szCs w:val="18"/>
              </w:rPr>
              <w:t>vse v enem</w:t>
            </w:r>
            <w:r w:rsidRPr="008851A3">
              <w:rPr>
                <w:rFonts w:ascii="Arial" w:hAnsi="Arial" w:cs="Arial"/>
                <w:b/>
                <w:bCs/>
                <w:sz w:val="18"/>
                <w:szCs w:val="18"/>
              </w:rPr>
              <w:t>"</w:t>
            </w:r>
          </w:p>
        </w:tc>
        <w:tc>
          <w:tcPr>
            <w:tcW w:w="3648" w:type="pct"/>
            <w:hideMark/>
          </w:tcPr>
          <w:p w14:paraId="02DBF296" w14:textId="77777777" w:rsidR="002B0FAA" w:rsidRDefault="00054674" w:rsidP="00B46850">
            <w:pPr>
              <w:spacing w:before="120" w:after="120" w:line="260" w:lineRule="exact"/>
              <w:jc w:val="both"/>
              <w:rPr>
                <w:rFonts w:ascii="Arial" w:hAnsi="Arial" w:cs="Arial"/>
                <w:sz w:val="18"/>
                <w:szCs w:val="18"/>
              </w:rPr>
            </w:pPr>
            <w:r w:rsidRPr="00054674">
              <w:rPr>
                <w:rFonts w:ascii="Arial" w:hAnsi="Arial" w:cs="Arial"/>
                <w:sz w:val="18"/>
                <w:szCs w:val="18"/>
              </w:rPr>
              <w:t>Kompakten endoskopski sistem "vse v enem", ki združuje monitor, integriran izvor svetlobe, procesor kamere ter dokumentacijski sistem. </w:t>
            </w:r>
          </w:p>
          <w:p w14:paraId="3DE071A7" w14:textId="27859E8D"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r</w:t>
            </w:r>
            <w:r w:rsidR="00B46850" w:rsidRPr="002B0FAA">
              <w:rPr>
                <w:rFonts w:ascii="Arial" w:hAnsi="Arial" w:cs="Arial"/>
                <w:sz w:val="18"/>
                <w:szCs w:val="18"/>
              </w:rPr>
              <w:t xml:space="preserve">eprodukcija endoskopske slike v </w:t>
            </w:r>
            <w:proofErr w:type="spellStart"/>
            <w:r w:rsidR="00B46850" w:rsidRPr="002B0FAA">
              <w:rPr>
                <w:rFonts w:ascii="Arial" w:hAnsi="Arial" w:cs="Arial"/>
                <w:sz w:val="18"/>
                <w:szCs w:val="18"/>
              </w:rPr>
              <w:t>Full</w:t>
            </w:r>
            <w:proofErr w:type="spellEnd"/>
            <w:r w:rsidR="00B46850" w:rsidRPr="002B0FAA">
              <w:rPr>
                <w:rFonts w:ascii="Arial" w:hAnsi="Arial" w:cs="Arial"/>
                <w:sz w:val="18"/>
                <w:szCs w:val="18"/>
              </w:rPr>
              <w:t xml:space="preserve"> HD kvaliteti, </w:t>
            </w:r>
          </w:p>
          <w:p w14:paraId="0493E37E" w14:textId="0BB513FD"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i</w:t>
            </w:r>
            <w:r w:rsidR="00B46850" w:rsidRPr="002B0FAA">
              <w:rPr>
                <w:rFonts w:ascii="Arial" w:hAnsi="Arial" w:cs="Arial"/>
                <w:sz w:val="18"/>
                <w:szCs w:val="18"/>
              </w:rPr>
              <w:t xml:space="preserve">ntegriran LED izvor svetlobe, z </w:t>
            </w:r>
            <w:r w:rsidR="002B0FAA" w:rsidRPr="002B0FAA">
              <w:rPr>
                <w:rFonts w:ascii="Arial" w:hAnsi="Arial" w:cs="Arial"/>
                <w:sz w:val="18"/>
                <w:szCs w:val="18"/>
              </w:rPr>
              <w:t>življenjsko</w:t>
            </w:r>
            <w:r w:rsidR="00B46850" w:rsidRPr="002B0FAA">
              <w:rPr>
                <w:rFonts w:ascii="Arial" w:hAnsi="Arial" w:cs="Arial"/>
                <w:sz w:val="18"/>
                <w:szCs w:val="18"/>
              </w:rPr>
              <w:t xml:space="preserve"> dobo žarnice vsaj 30 000 ur; barvna temperatura 5700K,</w:t>
            </w:r>
          </w:p>
          <w:p w14:paraId="388B1AA3" w14:textId="0B75CD5C"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z</w:t>
            </w:r>
            <w:r w:rsidR="00B46850" w:rsidRPr="002B0FAA">
              <w:rPr>
                <w:rFonts w:ascii="Arial" w:hAnsi="Arial" w:cs="Arial"/>
                <w:sz w:val="18"/>
                <w:szCs w:val="18"/>
              </w:rPr>
              <w:t xml:space="preserve"> zaslonom, občutljivim na dotik. Velikost 18,5", </w:t>
            </w:r>
            <w:proofErr w:type="spellStart"/>
            <w:r w:rsidR="00B46850" w:rsidRPr="002B0FAA">
              <w:rPr>
                <w:rFonts w:ascii="Arial" w:hAnsi="Arial" w:cs="Arial"/>
                <w:sz w:val="18"/>
                <w:szCs w:val="18"/>
              </w:rPr>
              <w:t>Full</w:t>
            </w:r>
            <w:proofErr w:type="spellEnd"/>
            <w:r w:rsidR="00B46850" w:rsidRPr="002B0FAA">
              <w:rPr>
                <w:rFonts w:ascii="Arial" w:hAnsi="Arial" w:cs="Arial"/>
                <w:sz w:val="18"/>
                <w:szCs w:val="18"/>
              </w:rPr>
              <w:t xml:space="preserve"> HD resolucije,</w:t>
            </w:r>
          </w:p>
          <w:p w14:paraId="4B89AC17" w14:textId="4B5B3DC1"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lastRenderedPageBreak/>
              <w:t>p</w:t>
            </w:r>
            <w:r w:rsidR="00B46850" w:rsidRPr="002B0FAA">
              <w:rPr>
                <w:rFonts w:ascii="Arial" w:hAnsi="Arial" w:cs="Arial"/>
                <w:sz w:val="18"/>
                <w:szCs w:val="18"/>
              </w:rPr>
              <w:t>odpira možnost priključitve vseh obstoječih rigidnih ter fleksibilnih endoskopov (s pomočjo ustreznega adapt</w:t>
            </w:r>
            <w:r w:rsidR="00F02FD4" w:rsidRPr="002B0FAA">
              <w:rPr>
                <w:rFonts w:ascii="Arial" w:hAnsi="Arial" w:cs="Arial"/>
                <w:sz w:val="18"/>
                <w:szCs w:val="18"/>
              </w:rPr>
              <w:t>e</w:t>
            </w:r>
            <w:r w:rsidR="00B46850" w:rsidRPr="002B0FAA">
              <w:rPr>
                <w:rFonts w:ascii="Arial" w:hAnsi="Arial" w:cs="Arial"/>
                <w:sz w:val="18"/>
                <w:szCs w:val="18"/>
              </w:rPr>
              <w:t>rja)</w:t>
            </w:r>
            <w:r w:rsidR="00F02FD4" w:rsidRPr="002B0FAA">
              <w:rPr>
                <w:rFonts w:ascii="Arial" w:hAnsi="Arial" w:cs="Arial"/>
                <w:sz w:val="18"/>
                <w:szCs w:val="18"/>
              </w:rPr>
              <w:t>,</w:t>
            </w:r>
          </w:p>
          <w:p w14:paraId="7B9BD621" w14:textId="377B6A7A"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z</w:t>
            </w:r>
            <w:r w:rsidR="00B46850" w:rsidRPr="002B0FAA">
              <w:rPr>
                <w:rFonts w:ascii="Arial" w:hAnsi="Arial" w:cs="Arial"/>
                <w:sz w:val="18"/>
                <w:szCs w:val="18"/>
              </w:rPr>
              <w:t xml:space="preserve"> možnostjo avtomatičnega prilagajanja svetlobe</w:t>
            </w:r>
            <w:r w:rsidR="00F02FD4" w:rsidRPr="002B0FAA">
              <w:rPr>
                <w:rFonts w:ascii="Arial" w:hAnsi="Arial" w:cs="Arial"/>
                <w:sz w:val="18"/>
                <w:szCs w:val="18"/>
              </w:rPr>
              <w:t>,</w:t>
            </w:r>
          </w:p>
          <w:p w14:paraId="24729FC9" w14:textId="54AE0C10"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z</w:t>
            </w:r>
            <w:r w:rsidR="00B46850" w:rsidRPr="002B0FAA">
              <w:rPr>
                <w:rFonts w:ascii="Arial" w:hAnsi="Arial" w:cs="Arial"/>
                <w:sz w:val="18"/>
                <w:szCs w:val="18"/>
              </w:rPr>
              <w:t xml:space="preserve"> notranjim spominom 50 GB, omogoča varno shranjevanje podatkov</w:t>
            </w:r>
            <w:r w:rsidR="00F02FD4" w:rsidRPr="002B0FAA">
              <w:rPr>
                <w:rFonts w:ascii="Arial" w:hAnsi="Arial" w:cs="Arial"/>
                <w:sz w:val="18"/>
                <w:szCs w:val="18"/>
              </w:rPr>
              <w:t>,</w:t>
            </w:r>
          </w:p>
          <w:p w14:paraId="5C6895CB" w14:textId="217653E3"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z</w:t>
            </w:r>
            <w:r w:rsidR="00B46850" w:rsidRPr="002B0FAA">
              <w:rPr>
                <w:rFonts w:ascii="Arial" w:hAnsi="Arial" w:cs="Arial"/>
                <w:sz w:val="18"/>
                <w:szCs w:val="18"/>
              </w:rPr>
              <w:t xml:space="preserve"> možnostjo uvažanja in izvažanja podatkov (HIS/PACS)</w:t>
            </w:r>
            <w:r w:rsidR="00F02FD4" w:rsidRPr="002B0FAA">
              <w:rPr>
                <w:rFonts w:ascii="Arial" w:hAnsi="Arial" w:cs="Arial"/>
                <w:sz w:val="18"/>
                <w:szCs w:val="18"/>
              </w:rPr>
              <w:t>,</w:t>
            </w:r>
          </w:p>
          <w:p w14:paraId="33477A4B" w14:textId="7ADA5A31"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z</w:t>
            </w:r>
            <w:r w:rsidR="00B46850" w:rsidRPr="002B0FAA">
              <w:rPr>
                <w:rFonts w:ascii="Arial" w:hAnsi="Arial" w:cs="Arial"/>
                <w:sz w:val="18"/>
                <w:szCs w:val="18"/>
              </w:rPr>
              <w:t xml:space="preserve"> možnostjo nadgradnje software-a za obdelavo slik in videoposnetkov; </w:t>
            </w:r>
            <w:proofErr w:type="spellStart"/>
            <w:r w:rsidR="00B46850" w:rsidRPr="002B0FAA">
              <w:rPr>
                <w:rFonts w:ascii="Arial" w:hAnsi="Arial" w:cs="Arial"/>
                <w:sz w:val="18"/>
                <w:szCs w:val="18"/>
              </w:rPr>
              <w:t>enkriptirani</w:t>
            </w:r>
            <w:proofErr w:type="spellEnd"/>
            <w:r w:rsidR="00B46850" w:rsidRPr="002B0FAA">
              <w:rPr>
                <w:rFonts w:ascii="Arial" w:hAnsi="Arial" w:cs="Arial"/>
                <w:sz w:val="18"/>
                <w:szCs w:val="18"/>
              </w:rPr>
              <w:t xml:space="preserve"> podatki</w:t>
            </w:r>
            <w:r w:rsidR="00F02FD4" w:rsidRPr="002B0FAA">
              <w:rPr>
                <w:rFonts w:ascii="Arial" w:hAnsi="Arial" w:cs="Arial"/>
                <w:sz w:val="18"/>
                <w:szCs w:val="18"/>
              </w:rPr>
              <w:t>,</w:t>
            </w:r>
          </w:p>
          <w:p w14:paraId="582B5826" w14:textId="43BA58D6" w:rsidR="00B46850"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z</w:t>
            </w:r>
            <w:r w:rsidR="00B46850" w:rsidRPr="002B0FAA">
              <w:rPr>
                <w:rFonts w:ascii="Arial" w:hAnsi="Arial" w:cs="Arial"/>
                <w:sz w:val="18"/>
                <w:szCs w:val="18"/>
              </w:rPr>
              <w:t xml:space="preserve"> USB priključkom (+DVI izhod, avdio vhod/izhod, LAN...)</w:t>
            </w:r>
            <w:r w:rsidR="00F02FD4" w:rsidRPr="002B0FAA">
              <w:rPr>
                <w:rFonts w:ascii="Arial" w:hAnsi="Arial" w:cs="Arial"/>
                <w:sz w:val="18"/>
                <w:szCs w:val="18"/>
              </w:rPr>
              <w:t>,</w:t>
            </w:r>
          </w:p>
          <w:p w14:paraId="32CAEA2A" w14:textId="0C86C959" w:rsidR="008851A3" w:rsidRPr="002B0FAA" w:rsidRDefault="00621CE4">
            <w:pPr>
              <w:pStyle w:val="Odstavekseznama"/>
              <w:numPr>
                <w:ilvl w:val="0"/>
                <w:numId w:val="21"/>
              </w:numPr>
              <w:spacing w:before="120" w:after="120" w:line="260" w:lineRule="exact"/>
              <w:jc w:val="both"/>
              <w:rPr>
                <w:rFonts w:ascii="Arial" w:hAnsi="Arial" w:cs="Arial"/>
                <w:sz w:val="18"/>
                <w:szCs w:val="18"/>
              </w:rPr>
            </w:pPr>
            <w:r>
              <w:rPr>
                <w:rFonts w:ascii="Arial" w:hAnsi="Arial" w:cs="Arial"/>
                <w:sz w:val="18"/>
                <w:szCs w:val="18"/>
              </w:rPr>
              <w:t>e</w:t>
            </w:r>
            <w:r w:rsidR="00B46850" w:rsidRPr="002B0FAA">
              <w:rPr>
                <w:rFonts w:ascii="Arial" w:hAnsi="Arial" w:cs="Arial"/>
                <w:sz w:val="18"/>
                <w:szCs w:val="18"/>
              </w:rPr>
              <w:t>nostaven za uporabo in vzdrževanje - enostaven za čiščenje in dezinfekcijo površin, steklena površina ekrana omogoča večjo higieno</w:t>
            </w:r>
            <w:r w:rsidR="00F02FD4" w:rsidRPr="002B0FAA">
              <w:rPr>
                <w:rFonts w:ascii="Arial" w:hAnsi="Arial" w:cs="Arial"/>
                <w:sz w:val="18"/>
                <w:szCs w:val="18"/>
              </w:rPr>
              <w:t>.</w:t>
            </w:r>
          </w:p>
          <w:p w14:paraId="1835AA63" w14:textId="69AEE5C1" w:rsidR="00F02FD4" w:rsidRPr="008851A3" w:rsidRDefault="00F02FD4" w:rsidP="00B46850">
            <w:pPr>
              <w:spacing w:before="120" w:after="120" w:line="260" w:lineRule="exact"/>
              <w:jc w:val="both"/>
              <w:rPr>
                <w:rFonts w:ascii="Arial" w:hAnsi="Arial" w:cs="Arial"/>
                <w:sz w:val="18"/>
                <w:szCs w:val="18"/>
              </w:rPr>
            </w:pPr>
            <w:r w:rsidRPr="00F02FD4">
              <w:rPr>
                <w:rFonts w:ascii="Arial" w:hAnsi="Arial" w:cs="Arial"/>
                <w:sz w:val="18"/>
                <w:szCs w:val="18"/>
              </w:rPr>
              <w:t>Ponujena oprema mora biti skladna z Uredbo (EU) 2017/745 (MDR) in mora imeti ustrezne CE-certifikate.</w:t>
            </w:r>
          </w:p>
        </w:tc>
        <w:tc>
          <w:tcPr>
            <w:tcW w:w="259" w:type="pct"/>
            <w:noWrap/>
            <w:hideMark/>
          </w:tcPr>
          <w:p w14:paraId="0EFC7581"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lastRenderedPageBreak/>
              <w:t>1</w:t>
            </w:r>
          </w:p>
        </w:tc>
      </w:tr>
      <w:tr w:rsidR="008851A3" w:rsidRPr="008851A3" w14:paraId="500DFAF4" w14:textId="77777777" w:rsidTr="00FC3314">
        <w:trPr>
          <w:trHeight w:val="1801"/>
        </w:trPr>
        <w:tc>
          <w:tcPr>
            <w:tcW w:w="231" w:type="pct"/>
            <w:noWrap/>
            <w:hideMark/>
          </w:tcPr>
          <w:p w14:paraId="2B264204"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2</w:t>
            </w:r>
          </w:p>
        </w:tc>
        <w:tc>
          <w:tcPr>
            <w:tcW w:w="861" w:type="pct"/>
            <w:noWrap/>
            <w:hideMark/>
          </w:tcPr>
          <w:p w14:paraId="75BF6798"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Glava kamere</w:t>
            </w:r>
          </w:p>
        </w:tc>
        <w:tc>
          <w:tcPr>
            <w:tcW w:w="3648" w:type="pct"/>
            <w:hideMark/>
          </w:tcPr>
          <w:p w14:paraId="4AF631BF" w14:textId="21AD86AC" w:rsidR="008851A3" w:rsidRPr="008851A3" w:rsidRDefault="008851A3" w:rsidP="008851A3">
            <w:pPr>
              <w:spacing w:before="120" w:after="120" w:line="260" w:lineRule="exact"/>
              <w:jc w:val="both"/>
              <w:rPr>
                <w:rFonts w:ascii="Arial" w:hAnsi="Arial" w:cs="Arial"/>
                <w:sz w:val="18"/>
                <w:szCs w:val="18"/>
              </w:rPr>
            </w:pPr>
            <w:r w:rsidRPr="008851A3">
              <w:rPr>
                <w:rFonts w:ascii="Arial" w:hAnsi="Arial" w:cs="Arial"/>
                <w:sz w:val="18"/>
                <w:szCs w:val="18"/>
              </w:rPr>
              <w:t xml:space="preserve">FULL HD endoskopska kamera z resolucijo 1920 x 1080 točk. Z vgrajenim enim čipom (CMOS tehnologija). S fiksnim fokusom. Fokusna dolžina f = 16. Teža ne presega 130g. Z dvema programskima gumboma ki omogočata poljubno nastavitev parametrov glave kamere. Omogoča naj </w:t>
            </w:r>
            <w:proofErr w:type="spellStart"/>
            <w:r w:rsidRPr="008851A3">
              <w:rPr>
                <w:rFonts w:ascii="Arial" w:hAnsi="Arial" w:cs="Arial"/>
                <w:sz w:val="18"/>
                <w:szCs w:val="18"/>
              </w:rPr>
              <w:t>reprocesiranje</w:t>
            </w:r>
            <w:proofErr w:type="spellEnd"/>
            <w:r w:rsidRPr="008851A3">
              <w:rPr>
                <w:rFonts w:ascii="Arial" w:hAnsi="Arial" w:cs="Arial"/>
                <w:sz w:val="18"/>
                <w:szCs w:val="18"/>
              </w:rPr>
              <w:t xml:space="preserve"> v plasma sterilizaciji (</w:t>
            </w:r>
            <w:proofErr w:type="spellStart"/>
            <w:r w:rsidRPr="008851A3">
              <w:rPr>
                <w:rFonts w:ascii="Arial" w:hAnsi="Arial" w:cs="Arial"/>
                <w:sz w:val="18"/>
                <w:szCs w:val="18"/>
              </w:rPr>
              <w:t>Sterrad</w:t>
            </w:r>
            <w:proofErr w:type="spellEnd"/>
            <w:r w:rsidRPr="008851A3">
              <w:rPr>
                <w:rFonts w:ascii="Arial" w:hAnsi="Arial" w:cs="Arial"/>
                <w:sz w:val="18"/>
                <w:szCs w:val="18"/>
              </w:rPr>
              <w:t xml:space="preserve">), plinski sterilizaciji ali kemijski sterilizaciji (H2O2). </w:t>
            </w:r>
            <w:r w:rsidR="005B07A8" w:rsidRPr="009E40F0">
              <w:rPr>
                <w:rFonts w:ascii="Arial" w:hAnsi="Arial" w:cs="Arial"/>
                <w:sz w:val="18"/>
                <w:szCs w:val="18"/>
              </w:rPr>
              <w:t>Ponujena oprema mora biti skladna z Uredbo (EU) 2017/745 (MDR) in mora imeti ustrezne CE-certifikate.</w:t>
            </w:r>
          </w:p>
        </w:tc>
        <w:tc>
          <w:tcPr>
            <w:tcW w:w="259" w:type="pct"/>
            <w:noWrap/>
            <w:hideMark/>
          </w:tcPr>
          <w:p w14:paraId="024299AC"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r>
      <w:tr w:rsidR="008851A3" w:rsidRPr="008851A3" w14:paraId="2BFE3365" w14:textId="77777777" w:rsidTr="005458C8">
        <w:trPr>
          <w:trHeight w:val="1020"/>
        </w:trPr>
        <w:tc>
          <w:tcPr>
            <w:tcW w:w="231" w:type="pct"/>
            <w:noWrap/>
            <w:hideMark/>
          </w:tcPr>
          <w:p w14:paraId="43614792"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3</w:t>
            </w:r>
          </w:p>
        </w:tc>
        <w:tc>
          <w:tcPr>
            <w:tcW w:w="861" w:type="pct"/>
            <w:noWrap/>
            <w:hideMark/>
          </w:tcPr>
          <w:p w14:paraId="06039039"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Svetlobni kabel</w:t>
            </w:r>
          </w:p>
        </w:tc>
        <w:tc>
          <w:tcPr>
            <w:tcW w:w="3648" w:type="pct"/>
            <w:noWrap/>
            <w:hideMark/>
          </w:tcPr>
          <w:p w14:paraId="51C08890" w14:textId="08832E2F" w:rsidR="008851A3" w:rsidRPr="008851A3" w:rsidRDefault="008851A3" w:rsidP="008851A3">
            <w:pPr>
              <w:spacing w:before="120" w:after="120" w:line="260" w:lineRule="exact"/>
              <w:jc w:val="both"/>
              <w:rPr>
                <w:rFonts w:ascii="Arial" w:hAnsi="Arial" w:cs="Arial"/>
                <w:sz w:val="18"/>
                <w:szCs w:val="18"/>
              </w:rPr>
            </w:pPr>
            <w:r w:rsidRPr="008851A3">
              <w:rPr>
                <w:rFonts w:ascii="Arial" w:hAnsi="Arial" w:cs="Arial"/>
                <w:sz w:val="18"/>
                <w:szCs w:val="18"/>
              </w:rPr>
              <w:t xml:space="preserve">Svetlobni kabel namenjen priklopu rigidnih endoskopov. Primerni za sterilizacijo v avtoklavu oz. kemijski dezinfekciji. Diameter 3.5mm. Dolžine 230cm ali več. </w:t>
            </w:r>
            <w:r w:rsidR="005B07A8" w:rsidRPr="009E40F0">
              <w:rPr>
                <w:rFonts w:ascii="Arial" w:hAnsi="Arial" w:cs="Arial"/>
                <w:sz w:val="18"/>
                <w:szCs w:val="18"/>
              </w:rPr>
              <w:t>Ponujena oprema mora biti skladna z Uredbo (EU) 2017/745 (MDR) in mora imeti ustrezne CE-certifikate.</w:t>
            </w:r>
          </w:p>
        </w:tc>
        <w:tc>
          <w:tcPr>
            <w:tcW w:w="259" w:type="pct"/>
            <w:noWrap/>
            <w:hideMark/>
          </w:tcPr>
          <w:p w14:paraId="4B663B4F"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r>
      <w:tr w:rsidR="008851A3" w:rsidRPr="008851A3" w14:paraId="73BE5A58" w14:textId="77777777" w:rsidTr="005458C8">
        <w:trPr>
          <w:trHeight w:val="765"/>
        </w:trPr>
        <w:tc>
          <w:tcPr>
            <w:tcW w:w="231" w:type="pct"/>
            <w:noWrap/>
            <w:hideMark/>
          </w:tcPr>
          <w:p w14:paraId="52068088"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4</w:t>
            </w:r>
          </w:p>
        </w:tc>
        <w:tc>
          <w:tcPr>
            <w:tcW w:w="861" w:type="pct"/>
            <w:noWrap/>
            <w:hideMark/>
          </w:tcPr>
          <w:p w14:paraId="5E7DCF40"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Rigidni endoskop za odrasle</w:t>
            </w:r>
          </w:p>
        </w:tc>
        <w:tc>
          <w:tcPr>
            <w:tcW w:w="3648" w:type="pct"/>
            <w:hideMark/>
          </w:tcPr>
          <w:p w14:paraId="1B84AF08" w14:textId="2D46DD69" w:rsidR="008851A3" w:rsidRPr="008851A3" w:rsidRDefault="008851A3" w:rsidP="008851A3">
            <w:pPr>
              <w:spacing w:before="120" w:after="120" w:line="260" w:lineRule="exact"/>
              <w:jc w:val="both"/>
              <w:rPr>
                <w:rFonts w:ascii="Arial" w:hAnsi="Arial" w:cs="Arial"/>
                <w:sz w:val="18"/>
                <w:szCs w:val="18"/>
              </w:rPr>
            </w:pPr>
            <w:r w:rsidRPr="008851A3">
              <w:rPr>
                <w:rFonts w:ascii="Arial" w:hAnsi="Arial" w:cs="Arial"/>
                <w:sz w:val="18"/>
                <w:szCs w:val="18"/>
              </w:rPr>
              <w:t xml:space="preserve">HOPKINS II endoskop, premera 4mm,  dolžina 18 cm, kot gledanja 0° stopinj, možnost sterilizacije v avtoklavu. </w:t>
            </w:r>
            <w:r w:rsidR="005B07A8" w:rsidRPr="009E40F0">
              <w:rPr>
                <w:rFonts w:ascii="Arial" w:hAnsi="Arial" w:cs="Arial"/>
                <w:sz w:val="18"/>
                <w:szCs w:val="18"/>
              </w:rPr>
              <w:t>Ponujena oprema mora biti skladna z Uredbo (EU) 2017/745 (MDR) in mora imeti ustrezne CE-certifikate.</w:t>
            </w:r>
          </w:p>
        </w:tc>
        <w:tc>
          <w:tcPr>
            <w:tcW w:w="259" w:type="pct"/>
            <w:noWrap/>
            <w:hideMark/>
          </w:tcPr>
          <w:p w14:paraId="347125A7" w14:textId="77777777" w:rsidR="008851A3" w:rsidRPr="008851A3" w:rsidRDefault="008851A3" w:rsidP="008851A3">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r>
    </w:tbl>
    <w:p w14:paraId="10854AA5" w14:textId="77777777" w:rsidR="0075273C" w:rsidRDefault="0075273C" w:rsidP="00635168">
      <w:pPr>
        <w:spacing w:before="120" w:after="120" w:line="260" w:lineRule="exact"/>
        <w:jc w:val="both"/>
        <w:rPr>
          <w:rFonts w:ascii="Arial" w:hAnsi="Arial" w:cs="Arial"/>
          <w:sz w:val="18"/>
          <w:szCs w:val="18"/>
        </w:rPr>
      </w:pPr>
    </w:p>
    <w:p w14:paraId="5C640678" w14:textId="132F5DDF" w:rsidR="007B109A" w:rsidRPr="00E3679B" w:rsidRDefault="006D5590">
      <w:pPr>
        <w:pStyle w:val="Odstavekseznama"/>
        <w:numPr>
          <w:ilvl w:val="0"/>
          <w:numId w:val="20"/>
        </w:numPr>
        <w:spacing w:before="120" w:after="120" w:line="260" w:lineRule="exact"/>
        <w:jc w:val="both"/>
        <w:rPr>
          <w:rFonts w:ascii="Arial" w:hAnsi="Arial" w:cs="Arial"/>
          <w:b/>
          <w:bCs/>
          <w:i/>
          <w:iCs/>
          <w:sz w:val="18"/>
          <w:szCs w:val="18"/>
        </w:rPr>
      </w:pPr>
      <w:r>
        <w:rPr>
          <w:rFonts w:ascii="Arial" w:hAnsi="Arial" w:cs="Arial"/>
          <w:b/>
          <w:bCs/>
          <w:i/>
          <w:iCs/>
          <w:sz w:val="18"/>
          <w:szCs w:val="18"/>
        </w:rPr>
        <w:t>SKLOP</w:t>
      </w:r>
      <w:r w:rsidR="002876A0">
        <w:rPr>
          <w:rFonts w:ascii="Arial" w:hAnsi="Arial" w:cs="Arial"/>
          <w:b/>
          <w:bCs/>
          <w:i/>
          <w:iCs/>
          <w:sz w:val="18"/>
          <w:szCs w:val="18"/>
        </w:rPr>
        <w:t xml:space="preserve"> - komplet</w:t>
      </w:r>
    </w:p>
    <w:tbl>
      <w:tblPr>
        <w:tblStyle w:val="Tabelamrea"/>
        <w:tblW w:w="5000" w:type="pct"/>
        <w:tblLook w:val="04A0" w:firstRow="1" w:lastRow="0" w:firstColumn="1" w:lastColumn="0" w:noHBand="0" w:noVBand="1"/>
      </w:tblPr>
      <w:tblGrid>
        <w:gridCol w:w="882"/>
        <w:gridCol w:w="1970"/>
        <w:gridCol w:w="5199"/>
        <w:gridCol w:w="1009"/>
      </w:tblGrid>
      <w:tr w:rsidR="001A2289" w:rsidRPr="008851A3" w14:paraId="368AD333" w14:textId="77777777" w:rsidTr="00534435">
        <w:trPr>
          <w:trHeight w:val="990"/>
        </w:trPr>
        <w:tc>
          <w:tcPr>
            <w:tcW w:w="429" w:type="pct"/>
            <w:noWrap/>
            <w:hideMark/>
          </w:tcPr>
          <w:p w14:paraId="7FCF4BC2" w14:textId="77777777" w:rsidR="009717CE" w:rsidRPr="008851A3" w:rsidRDefault="009717CE" w:rsidP="00BC0C71">
            <w:pPr>
              <w:spacing w:before="120" w:after="120" w:line="260" w:lineRule="exact"/>
              <w:jc w:val="both"/>
              <w:rPr>
                <w:rFonts w:ascii="Arial" w:hAnsi="Arial" w:cs="Arial"/>
                <w:b/>
                <w:bCs/>
                <w:sz w:val="18"/>
                <w:szCs w:val="18"/>
              </w:rPr>
            </w:pPr>
            <w:proofErr w:type="spellStart"/>
            <w:r w:rsidRPr="008851A3">
              <w:rPr>
                <w:rFonts w:ascii="Arial" w:hAnsi="Arial" w:cs="Arial"/>
                <w:b/>
                <w:bCs/>
                <w:sz w:val="18"/>
                <w:szCs w:val="18"/>
              </w:rPr>
              <w:t>zap.št</w:t>
            </w:r>
            <w:proofErr w:type="spellEnd"/>
            <w:r w:rsidRPr="008851A3">
              <w:rPr>
                <w:rFonts w:ascii="Arial" w:hAnsi="Arial" w:cs="Arial"/>
                <w:b/>
                <w:bCs/>
                <w:sz w:val="18"/>
                <w:szCs w:val="18"/>
              </w:rPr>
              <w:t>.</w:t>
            </w:r>
          </w:p>
        </w:tc>
        <w:tc>
          <w:tcPr>
            <w:tcW w:w="1075" w:type="pct"/>
            <w:hideMark/>
          </w:tcPr>
          <w:p w14:paraId="4E9A5F77" w14:textId="77777777" w:rsidR="009717CE" w:rsidRPr="008851A3" w:rsidRDefault="009717C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Naziv postavke</w:t>
            </w:r>
          </w:p>
        </w:tc>
        <w:tc>
          <w:tcPr>
            <w:tcW w:w="2991" w:type="pct"/>
            <w:hideMark/>
          </w:tcPr>
          <w:p w14:paraId="134D3A2A" w14:textId="77777777" w:rsidR="009717CE" w:rsidRPr="008851A3" w:rsidRDefault="009717C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Strokovno tehnične zahteve</w:t>
            </w:r>
          </w:p>
        </w:tc>
        <w:tc>
          <w:tcPr>
            <w:tcW w:w="506" w:type="pct"/>
            <w:hideMark/>
          </w:tcPr>
          <w:p w14:paraId="14BD203F" w14:textId="77777777" w:rsidR="009717CE" w:rsidRPr="008851A3" w:rsidRDefault="009717CE" w:rsidP="00BC0C71">
            <w:pPr>
              <w:spacing w:before="120" w:after="120" w:line="260" w:lineRule="exact"/>
              <w:jc w:val="both"/>
              <w:rPr>
                <w:rFonts w:ascii="Arial" w:hAnsi="Arial" w:cs="Arial"/>
                <w:b/>
                <w:bCs/>
                <w:sz w:val="18"/>
                <w:szCs w:val="18"/>
              </w:rPr>
            </w:pPr>
            <w:r>
              <w:rPr>
                <w:rFonts w:ascii="Arial" w:hAnsi="Arial" w:cs="Arial"/>
                <w:b/>
                <w:bCs/>
                <w:sz w:val="18"/>
                <w:szCs w:val="18"/>
              </w:rPr>
              <w:t>Količina</w:t>
            </w:r>
          </w:p>
        </w:tc>
      </w:tr>
      <w:tr w:rsidR="001A2289" w:rsidRPr="008851A3" w14:paraId="5755CA94" w14:textId="77777777" w:rsidTr="00534435">
        <w:trPr>
          <w:trHeight w:val="765"/>
        </w:trPr>
        <w:tc>
          <w:tcPr>
            <w:tcW w:w="429" w:type="pct"/>
            <w:noWrap/>
            <w:hideMark/>
          </w:tcPr>
          <w:p w14:paraId="06D51BDB" w14:textId="77777777" w:rsidR="009717CE" w:rsidRPr="008851A3" w:rsidRDefault="009717C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c>
          <w:tcPr>
            <w:tcW w:w="1075" w:type="pct"/>
            <w:noWrap/>
            <w:hideMark/>
          </w:tcPr>
          <w:p w14:paraId="389A493F" w14:textId="5BBE3E1C" w:rsidR="009717CE" w:rsidRPr="008851A3" w:rsidRDefault="005308B9" w:rsidP="00BC0C71">
            <w:pPr>
              <w:spacing w:before="120" w:after="120" w:line="260" w:lineRule="exact"/>
              <w:jc w:val="both"/>
              <w:rPr>
                <w:rFonts w:ascii="Arial" w:hAnsi="Arial" w:cs="Arial"/>
                <w:b/>
                <w:bCs/>
                <w:sz w:val="18"/>
                <w:szCs w:val="18"/>
              </w:rPr>
            </w:pPr>
            <w:r w:rsidRPr="005308B9">
              <w:rPr>
                <w:rFonts w:ascii="Arial" w:hAnsi="Arial" w:cs="Arial"/>
                <w:b/>
                <w:bCs/>
                <w:sz w:val="18"/>
                <w:szCs w:val="18"/>
              </w:rPr>
              <w:t>endoskopska optika</w:t>
            </w:r>
          </w:p>
        </w:tc>
        <w:tc>
          <w:tcPr>
            <w:tcW w:w="2991" w:type="pct"/>
            <w:hideMark/>
          </w:tcPr>
          <w:p w14:paraId="11F8C191" w14:textId="3E7FAFAE" w:rsidR="009717CE" w:rsidRPr="008851A3" w:rsidRDefault="00534435" w:rsidP="00BC0C71">
            <w:pPr>
              <w:spacing w:before="120" w:after="120" w:line="260" w:lineRule="exact"/>
              <w:jc w:val="both"/>
              <w:rPr>
                <w:rFonts w:ascii="Arial" w:hAnsi="Arial" w:cs="Arial"/>
                <w:sz w:val="18"/>
                <w:szCs w:val="18"/>
              </w:rPr>
            </w:pPr>
            <w:r w:rsidRPr="004F6E10">
              <w:rPr>
                <w:rFonts w:ascii="Arial" w:hAnsi="Arial" w:cs="Arial"/>
                <w:sz w:val="18"/>
                <w:szCs w:val="18"/>
              </w:rPr>
              <w:t>0'</w:t>
            </w:r>
            <w:r w:rsidR="0025703B">
              <w:rPr>
                <w:rFonts w:ascii="Arial" w:hAnsi="Arial" w:cs="Arial"/>
                <w:sz w:val="18"/>
                <w:szCs w:val="18"/>
              </w:rPr>
              <w:t xml:space="preserve"> 180mm</w:t>
            </w:r>
            <w:r w:rsidRPr="004F6E10">
              <w:rPr>
                <w:rFonts w:ascii="Arial" w:hAnsi="Arial" w:cs="Arial"/>
                <w:sz w:val="18"/>
                <w:szCs w:val="18"/>
              </w:rPr>
              <w:t>, 4 mm</w:t>
            </w:r>
          </w:p>
        </w:tc>
        <w:tc>
          <w:tcPr>
            <w:tcW w:w="506" w:type="pct"/>
            <w:noWrap/>
            <w:hideMark/>
          </w:tcPr>
          <w:p w14:paraId="0F269CB0" w14:textId="431FF474" w:rsidR="009717CE" w:rsidRPr="008851A3" w:rsidRDefault="00534435" w:rsidP="00BC0C71">
            <w:pPr>
              <w:spacing w:before="120" w:after="120" w:line="260" w:lineRule="exact"/>
              <w:jc w:val="both"/>
              <w:rPr>
                <w:rFonts w:ascii="Arial" w:hAnsi="Arial" w:cs="Arial"/>
                <w:b/>
                <w:bCs/>
                <w:sz w:val="18"/>
                <w:szCs w:val="18"/>
              </w:rPr>
            </w:pPr>
            <w:r>
              <w:rPr>
                <w:rFonts w:ascii="Arial" w:hAnsi="Arial" w:cs="Arial"/>
                <w:b/>
                <w:bCs/>
                <w:sz w:val="18"/>
                <w:szCs w:val="18"/>
              </w:rPr>
              <w:t>2</w:t>
            </w:r>
          </w:p>
        </w:tc>
      </w:tr>
      <w:tr w:rsidR="001A2289" w:rsidRPr="008851A3" w14:paraId="57E0F332" w14:textId="77777777" w:rsidTr="00534435">
        <w:trPr>
          <w:trHeight w:val="578"/>
        </w:trPr>
        <w:tc>
          <w:tcPr>
            <w:tcW w:w="429" w:type="pct"/>
            <w:noWrap/>
            <w:hideMark/>
          </w:tcPr>
          <w:p w14:paraId="114963EA" w14:textId="77777777" w:rsidR="009717CE" w:rsidRPr="008851A3" w:rsidRDefault="009717C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2</w:t>
            </w:r>
          </w:p>
        </w:tc>
        <w:tc>
          <w:tcPr>
            <w:tcW w:w="1075" w:type="pct"/>
            <w:noWrap/>
            <w:hideMark/>
          </w:tcPr>
          <w:p w14:paraId="478ABACF" w14:textId="480584B6" w:rsidR="009717CE" w:rsidRPr="008851A3" w:rsidRDefault="005308B9" w:rsidP="00BC0C71">
            <w:pPr>
              <w:spacing w:before="120" w:after="120" w:line="260" w:lineRule="exact"/>
              <w:jc w:val="both"/>
              <w:rPr>
                <w:rFonts w:ascii="Arial" w:hAnsi="Arial" w:cs="Arial"/>
                <w:b/>
                <w:bCs/>
                <w:sz w:val="18"/>
                <w:szCs w:val="18"/>
              </w:rPr>
            </w:pPr>
            <w:r w:rsidRPr="005308B9">
              <w:rPr>
                <w:rFonts w:ascii="Arial" w:hAnsi="Arial" w:cs="Arial"/>
                <w:b/>
                <w:bCs/>
                <w:sz w:val="18"/>
                <w:szCs w:val="18"/>
              </w:rPr>
              <w:t>endoskopska optika</w:t>
            </w:r>
          </w:p>
        </w:tc>
        <w:tc>
          <w:tcPr>
            <w:tcW w:w="2991" w:type="pct"/>
            <w:hideMark/>
          </w:tcPr>
          <w:p w14:paraId="302D76E2" w14:textId="676B5D60" w:rsidR="009717CE" w:rsidRPr="008851A3" w:rsidRDefault="00534435" w:rsidP="00BC0C71">
            <w:pPr>
              <w:spacing w:before="120" w:after="120" w:line="260" w:lineRule="exact"/>
              <w:jc w:val="both"/>
              <w:rPr>
                <w:rFonts w:ascii="Arial" w:hAnsi="Arial" w:cs="Arial"/>
                <w:sz w:val="18"/>
                <w:szCs w:val="18"/>
              </w:rPr>
            </w:pPr>
            <w:r w:rsidRPr="00534435">
              <w:rPr>
                <w:rFonts w:ascii="Arial" w:hAnsi="Arial" w:cs="Arial"/>
                <w:sz w:val="18"/>
                <w:szCs w:val="18"/>
              </w:rPr>
              <w:t>30'</w:t>
            </w:r>
            <w:r w:rsidR="0025703B">
              <w:rPr>
                <w:rFonts w:ascii="Arial" w:hAnsi="Arial" w:cs="Arial"/>
                <w:sz w:val="18"/>
                <w:szCs w:val="18"/>
              </w:rPr>
              <w:t xml:space="preserve"> 180</w:t>
            </w:r>
            <w:r w:rsidR="005B07A8">
              <w:rPr>
                <w:rFonts w:ascii="Arial" w:hAnsi="Arial" w:cs="Arial"/>
                <w:sz w:val="18"/>
                <w:szCs w:val="18"/>
              </w:rPr>
              <w:t>mm</w:t>
            </w:r>
            <w:r w:rsidRPr="00534435">
              <w:rPr>
                <w:rFonts w:ascii="Arial" w:hAnsi="Arial" w:cs="Arial"/>
                <w:sz w:val="18"/>
                <w:szCs w:val="18"/>
              </w:rPr>
              <w:t>, 4 mm</w:t>
            </w:r>
          </w:p>
        </w:tc>
        <w:tc>
          <w:tcPr>
            <w:tcW w:w="506" w:type="pct"/>
            <w:noWrap/>
            <w:hideMark/>
          </w:tcPr>
          <w:p w14:paraId="5B369437" w14:textId="48CE75FE" w:rsidR="009717CE" w:rsidRPr="008851A3" w:rsidRDefault="00534435" w:rsidP="00BC0C71">
            <w:pPr>
              <w:spacing w:before="120" w:after="120" w:line="260" w:lineRule="exact"/>
              <w:jc w:val="both"/>
              <w:rPr>
                <w:rFonts w:ascii="Arial" w:hAnsi="Arial" w:cs="Arial"/>
                <w:b/>
                <w:bCs/>
                <w:sz w:val="18"/>
                <w:szCs w:val="18"/>
              </w:rPr>
            </w:pPr>
            <w:r>
              <w:rPr>
                <w:rFonts w:ascii="Arial" w:hAnsi="Arial" w:cs="Arial"/>
                <w:b/>
                <w:bCs/>
                <w:sz w:val="18"/>
                <w:szCs w:val="18"/>
              </w:rPr>
              <w:t>2</w:t>
            </w:r>
          </w:p>
        </w:tc>
      </w:tr>
      <w:tr w:rsidR="00534435" w:rsidRPr="008851A3" w14:paraId="3F99A31F" w14:textId="77777777" w:rsidTr="00E3679B">
        <w:trPr>
          <w:trHeight w:val="828"/>
        </w:trPr>
        <w:tc>
          <w:tcPr>
            <w:tcW w:w="5000" w:type="pct"/>
            <w:gridSpan w:val="4"/>
            <w:noWrap/>
            <w:hideMark/>
          </w:tcPr>
          <w:p w14:paraId="7EA29E23" w14:textId="363DAF23" w:rsidR="00534435" w:rsidRPr="00A53077" w:rsidRDefault="00534435" w:rsidP="00BC0C71">
            <w:pPr>
              <w:spacing w:before="120" w:after="120" w:line="260" w:lineRule="exact"/>
              <w:jc w:val="both"/>
              <w:rPr>
                <w:rFonts w:ascii="Arial" w:hAnsi="Arial" w:cs="Arial"/>
                <w:sz w:val="18"/>
                <w:szCs w:val="18"/>
              </w:rPr>
            </w:pPr>
            <w:r w:rsidRPr="00A53077">
              <w:rPr>
                <w:rFonts w:ascii="Arial" w:hAnsi="Arial" w:cs="Arial"/>
                <w:sz w:val="18"/>
                <w:szCs w:val="18"/>
              </w:rPr>
              <w:t>kompatibilno z obstoječo opremo (</w:t>
            </w:r>
            <w:proofErr w:type="spellStart"/>
            <w:r w:rsidRPr="00A53077">
              <w:rPr>
                <w:rFonts w:ascii="Arial" w:hAnsi="Arial" w:cs="Arial"/>
                <w:sz w:val="18"/>
                <w:szCs w:val="18"/>
              </w:rPr>
              <w:t>šafti</w:t>
            </w:r>
            <w:proofErr w:type="spellEnd"/>
            <w:r w:rsidRPr="00A53077">
              <w:rPr>
                <w:rFonts w:ascii="Arial" w:hAnsi="Arial" w:cs="Arial"/>
                <w:sz w:val="18"/>
                <w:szCs w:val="18"/>
              </w:rPr>
              <w:t xml:space="preserve"> za spiranje optike - CLEARVISION SHEATH za uporabo z 7230AA in 7230BA, Karl </w:t>
            </w:r>
            <w:proofErr w:type="spellStart"/>
            <w:r w:rsidRPr="00A53077">
              <w:rPr>
                <w:rFonts w:ascii="Arial" w:hAnsi="Arial" w:cs="Arial"/>
                <w:sz w:val="18"/>
                <w:szCs w:val="18"/>
              </w:rPr>
              <w:t>Stroz</w:t>
            </w:r>
            <w:proofErr w:type="spellEnd"/>
            <w:r w:rsidRPr="00A53077">
              <w:rPr>
                <w:rFonts w:ascii="Arial" w:hAnsi="Arial" w:cs="Arial"/>
                <w:sz w:val="18"/>
                <w:szCs w:val="18"/>
              </w:rPr>
              <w:t>)</w:t>
            </w:r>
            <w:r w:rsidR="001A2289" w:rsidRPr="00A53077">
              <w:rPr>
                <w:rFonts w:ascii="Arial" w:hAnsi="Arial" w:cs="Arial"/>
                <w:sz w:val="18"/>
                <w:szCs w:val="18"/>
              </w:rPr>
              <w:t>, oziroma z drugo enakovredno opremo, ki zagotavlja popolno mehansko, funkcionalno in varnostno združljivost brez potrebe po dodatnih prilagoditvah ali zamenjavi obstoječe opreme.</w:t>
            </w:r>
            <w:r w:rsidR="006E1328" w:rsidRPr="00A53077">
              <w:rPr>
                <w:rFonts w:ascii="Arial" w:hAnsi="Arial" w:cs="Arial"/>
                <w:sz w:val="18"/>
                <w:szCs w:val="18"/>
              </w:rPr>
              <w:t xml:space="preserve"> Enakovrednost se izkazuje z ustrezno tehnično dokumentacijo proizvajalca ali z drugimi dokazili, iz katerih izhaja izpolnjevanje zahtevanih lastnosti.</w:t>
            </w:r>
          </w:p>
        </w:tc>
      </w:tr>
    </w:tbl>
    <w:p w14:paraId="165859E8" w14:textId="77777777" w:rsidR="00323B02" w:rsidRPr="00323B02" w:rsidRDefault="00323B02" w:rsidP="00323B02">
      <w:pPr>
        <w:spacing w:before="120" w:after="120" w:line="260" w:lineRule="exact"/>
        <w:jc w:val="both"/>
        <w:rPr>
          <w:rFonts w:ascii="Arial" w:hAnsi="Arial" w:cs="Arial"/>
          <w:sz w:val="18"/>
          <w:szCs w:val="18"/>
        </w:rPr>
      </w:pPr>
    </w:p>
    <w:p w14:paraId="706C72B0" w14:textId="3E46057F" w:rsidR="00EA6B60" w:rsidRPr="00E3679B" w:rsidRDefault="006D5590">
      <w:pPr>
        <w:pStyle w:val="Odstavekseznama"/>
        <w:numPr>
          <w:ilvl w:val="0"/>
          <w:numId w:val="20"/>
        </w:numPr>
        <w:spacing w:before="120" w:after="120" w:line="260" w:lineRule="exact"/>
        <w:jc w:val="both"/>
        <w:rPr>
          <w:rFonts w:ascii="Arial" w:hAnsi="Arial" w:cs="Arial"/>
          <w:b/>
          <w:bCs/>
          <w:i/>
          <w:iCs/>
          <w:sz w:val="18"/>
          <w:szCs w:val="18"/>
        </w:rPr>
      </w:pPr>
      <w:r w:rsidRPr="00F03EB9">
        <w:rPr>
          <w:rFonts w:ascii="Arial" w:hAnsi="Arial" w:cs="Arial"/>
          <w:b/>
          <w:bCs/>
          <w:i/>
          <w:iCs/>
          <w:sz w:val="18"/>
          <w:szCs w:val="18"/>
        </w:rPr>
        <w:t>SKLOP</w:t>
      </w:r>
      <w:r w:rsidR="002876A0" w:rsidRPr="00F03EB9">
        <w:rPr>
          <w:rFonts w:ascii="Arial" w:hAnsi="Arial" w:cs="Arial"/>
          <w:b/>
          <w:bCs/>
          <w:i/>
          <w:iCs/>
          <w:sz w:val="18"/>
          <w:szCs w:val="18"/>
        </w:rPr>
        <w:t xml:space="preserve"> - komplet</w:t>
      </w:r>
    </w:p>
    <w:tbl>
      <w:tblPr>
        <w:tblStyle w:val="Tabelamrea"/>
        <w:tblW w:w="5000" w:type="pct"/>
        <w:tblLook w:val="04A0" w:firstRow="1" w:lastRow="0" w:firstColumn="1" w:lastColumn="0" w:noHBand="0" w:noVBand="1"/>
      </w:tblPr>
      <w:tblGrid>
        <w:gridCol w:w="882"/>
        <w:gridCol w:w="1970"/>
        <w:gridCol w:w="5199"/>
        <w:gridCol w:w="1009"/>
      </w:tblGrid>
      <w:tr w:rsidR="004C29FE" w:rsidRPr="008851A3" w14:paraId="54500FC8" w14:textId="77777777" w:rsidTr="00BC0C71">
        <w:trPr>
          <w:trHeight w:val="990"/>
        </w:trPr>
        <w:tc>
          <w:tcPr>
            <w:tcW w:w="429" w:type="pct"/>
            <w:noWrap/>
            <w:hideMark/>
          </w:tcPr>
          <w:p w14:paraId="15BC2512" w14:textId="77777777" w:rsidR="004C29FE" w:rsidRPr="008851A3" w:rsidRDefault="004C29FE" w:rsidP="00BC0C71">
            <w:pPr>
              <w:spacing w:before="120" w:after="120" w:line="260" w:lineRule="exact"/>
              <w:jc w:val="both"/>
              <w:rPr>
                <w:rFonts w:ascii="Arial" w:hAnsi="Arial" w:cs="Arial"/>
                <w:b/>
                <w:bCs/>
                <w:sz w:val="18"/>
                <w:szCs w:val="18"/>
              </w:rPr>
            </w:pPr>
            <w:proofErr w:type="spellStart"/>
            <w:r w:rsidRPr="008851A3">
              <w:rPr>
                <w:rFonts w:ascii="Arial" w:hAnsi="Arial" w:cs="Arial"/>
                <w:b/>
                <w:bCs/>
                <w:sz w:val="18"/>
                <w:szCs w:val="18"/>
              </w:rPr>
              <w:lastRenderedPageBreak/>
              <w:t>zap.št</w:t>
            </w:r>
            <w:proofErr w:type="spellEnd"/>
            <w:r w:rsidRPr="008851A3">
              <w:rPr>
                <w:rFonts w:ascii="Arial" w:hAnsi="Arial" w:cs="Arial"/>
                <w:b/>
                <w:bCs/>
                <w:sz w:val="18"/>
                <w:szCs w:val="18"/>
              </w:rPr>
              <w:t>.</w:t>
            </w:r>
          </w:p>
        </w:tc>
        <w:tc>
          <w:tcPr>
            <w:tcW w:w="1075" w:type="pct"/>
            <w:hideMark/>
          </w:tcPr>
          <w:p w14:paraId="6DE6DD62" w14:textId="77777777" w:rsidR="004C29FE" w:rsidRPr="008851A3" w:rsidRDefault="004C29F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Naziv postavke</w:t>
            </w:r>
          </w:p>
        </w:tc>
        <w:tc>
          <w:tcPr>
            <w:tcW w:w="2991" w:type="pct"/>
            <w:hideMark/>
          </w:tcPr>
          <w:p w14:paraId="4CC7DB22" w14:textId="77777777" w:rsidR="004C29FE" w:rsidRPr="008851A3" w:rsidRDefault="004C29F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Strokovno tehnične zahteve</w:t>
            </w:r>
          </w:p>
        </w:tc>
        <w:tc>
          <w:tcPr>
            <w:tcW w:w="506" w:type="pct"/>
            <w:hideMark/>
          </w:tcPr>
          <w:p w14:paraId="2A2E7BCC" w14:textId="77777777" w:rsidR="004C29FE" w:rsidRPr="008851A3" w:rsidRDefault="004C29FE" w:rsidP="00BC0C71">
            <w:pPr>
              <w:spacing w:before="120" w:after="120" w:line="260" w:lineRule="exact"/>
              <w:jc w:val="both"/>
              <w:rPr>
                <w:rFonts w:ascii="Arial" w:hAnsi="Arial" w:cs="Arial"/>
                <w:b/>
                <w:bCs/>
                <w:sz w:val="18"/>
                <w:szCs w:val="18"/>
              </w:rPr>
            </w:pPr>
            <w:r>
              <w:rPr>
                <w:rFonts w:ascii="Arial" w:hAnsi="Arial" w:cs="Arial"/>
                <w:b/>
                <w:bCs/>
                <w:sz w:val="18"/>
                <w:szCs w:val="18"/>
              </w:rPr>
              <w:t>Količina</w:t>
            </w:r>
          </w:p>
        </w:tc>
      </w:tr>
      <w:tr w:rsidR="004C29FE" w:rsidRPr="008851A3" w14:paraId="1FF46AE9" w14:textId="77777777" w:rsidTr="00BC0C71">
        <w:trPr>
          <w:trHeight w:val="765"/>
        </w:trPr>
        <w:tc>
          <w:tcPr>
            <w:tcW w:w="429" w:type="pct"/>
            <w:noWrap/>
            <w:hideMark/>
          </w:tcPr>
          <w:p w14:paraId="1E7A6139" w14:textId="77777777" w:rsidR="004C29FE" w:rsidRPr="008851A3" w:rsidRDefault="004C29F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1</w:t>
            </w:r>
          </w:p>
        </w:tc>
        <w:tc>
          <w:tcPr>
            <w:tcW w:w="1075" w:type="pct"/>
            <w:noWrap/>
            <w:hideMark/>
          </w:tcPr>
          <w:p w14:paraId="57F07AF5" w14:textId="77777777" w:rsidR="004C29FE" w:rsidRPr="008851A3" w:rsidRDefault="004C29FE" w:rsidP="00BC0C71">
            <w:pPr>
              <w:spacing w:before="120" w:after="120" w:line="260" w:lineRule="exact"/>
              <w:jc w:val="both"/>
              <w:rPr>
                <w:rFonts w:ascii="Arial" w:hAnsi="Arial" w:cs="Arial"/>
                <w:b/>
                <w:bCs/>
                <w:sz w:val="18"/>
                <w:szCs w:val="18"/>
              </w:rPr>
            </w:pPr>
            <w:r w:rsidRPr="005308B9">
              <w:rPr>
                <w:rFonts w:ascii="Arial" w:hAnsi="Arial" w:cs="Arial"/>
                <w:b/>
                <w:bCs/>
                <w:sz w:val="18"/>
                <w:szCs w:val="18"/>
              </w:rPr>
              <w:t>endoskopska optika</w:t>
            </w:r>
          </w:p>
        </w:tc>
        <w:tc>
          <w:tcPr>
            <w:tcW w:w="2991" w:type="pct"/>
            <w:hideMark/>
          </w:tcPr>
          <w:p w14:paraId="3FA9EC22" w14:textId="5F84F59F" w:rsidR="004C29FE" w:rsidRPr="008851A3" w:rsidRDefault="004C29FE" w:rsidP="00BC0C71">
            <w:pPr>
              <w:spacing w:before="120" w:after="120" w:line="260" w:lineRule="exact"/>
              <w:jc w:val="both"/>
              <w:rPr>
                <w:rFonts w:ascii="Arial" w:hAnsi="Arial" w:cs="Arial"/>
                <w:sz w:val="18"/>
                <w:szCs w:val="18"/>
              </w:rPr>
            </w:pPr>
            <w:r w:rsidRPr="004C29FE">
              <w:rPr>
                <w:rFonts w:ascii="Arial" w:hAnsi="Arial" w:cs="Arial"/>
                <w:sz w:val="18"/>
                <w:szCs w:val="18"/>
              </w:rPr>
              <w:t>0' 180mm 2.7mm</w:t>
            </w:r>
          </w:p>
        </w:tc>
        <w:tc>
          <w:tcPr>
            <w:tcW w:w="506" w:type="pct"/>
            <w:noWrap/>
            <w:hideMark/>
          </w:tcPr>
          <w:p w14:paraId="74D4BA1A" w14:textId="332ADD87" w:rsidR="004C29FE" w:rsidRPr="008851A3" w:rsidRDefault="00E3679B" w:rsidP="00BC0C71">
            <w:pPr>
              <w:spacing w:before="120" w:after="120" w:line="260" w:lineRule="exact"/>
              <w:jc w:val="both"/>
              <w:rPr>
                <w:rFonts w:ascii="Arial" w:hAnsi="Arial" w:cs="Arial"/>
                <w:b/>
                <w:bCs/>
                <w:sz w:val="18"/>
                <w:szCs w:val="18"/>
              </w:rPr>
            </w:pPr>
            <w:r>
              <w:rPr>
                <w:rFonts w:ascii="Arial" w:hAnsi="Arial" w:cs="Arial"/>
                <w:b/>
                <w:bCs/>
                <w:sz w:val="18"/>
                <w:szCs w:val="18"/>
              </w:rPr>
              <w:t>1</w:t>
            </w:r>
          </w:p>
        </w:tc>
      </w:tr>
      <w:tr w:rsidR="004C29FE" w:rsidRPr="008851A3" w14:paraId="66190AF5" w14:textId="77777777" w:rsidTr="00BC0C71">
        <w:trPr>
          <w:trHeight w:val="578"/>
        </w:trPr>
        <w:tc>
          <w:tcPr>
            <w:tcW w:w="429" w:type="pct"/>
            <w:noWrap/>
            <w:hideMark/>
          </w:tcPr>
          <w:p w14:paraId="7EB64309" w14:textId="77777777" w:rsidR="004C29FE" w:rsidRPr="008851A3" w:rsidRDefault="004C29FE" w:rsidP="00BC0C71">
            <w:pPr>
              <w:spacing w:before="120" w:after="120" w:line="260" w:lineRule="exact"/>
              <w:jc w:val="both"/>
              <w:rPr>
                <w:rFonts w:ascii="Arial" w:hAnsi="Arial" w:cs="Arial"/>
                <w:b/>
                <w:bCs/>
                <w:sz w:val="18"/>
                <w:szCs w:val="18"/>
              </w:rPr>
            </w:pPr>
            <w:r w:rsidRPr="008851A3">
              <w:rPr>
                <w:rFonts w:ascii="Arial" w:hAnsi="Arial" w:cs="Arial"/>
                <w:b/>
                <w:bCs/>
                <w:sz w:val="18"/>
                <w:szCs w:val="18"/>
              </w:rPr>
              <w:t>2</w:t>
            </w:r>
          </w:p>
        </w:tc>
        <w:tc>
          <w:tcPr>
            <w:tcW w:w="1075" w:type="pct"/>
            <w:noWrap/>
            <w:hideMark/>
          </w:tcPr>
          <w:p w14:paraId="31369AAB" w14:textId="77777777" w:rsidR="004C29FE" w:rsidRPr="008851A3" w:rsidRDefault="004C29FE" w:rsidP="00BC0C71">
            <w:pPr>
              <w:spacing w:before="120" w:after="120" w:line="260" w:lineRule="exact"/>
              <w:jc w:val="both"/>
              <w:rPr>
                <w:rFonts w:ascii="Arial" w:hAnsi="Arial" w:cs="Arial"/>
                <w:b/>
                <w:bCs/>
                <w:sz w:val="18"/>
                <w:szCs w:val="18"/>
              </w:rPr>
            </w:pPr>
            <w:r w:rsidRPr="005308B9">
              <w:rPr>
                <w:rFonts w:ascii="Arial" w:hAnsi="Arial" w:cs="Arial"/>
                <w:b/>
                <w:bCs/>
                <w:sz w:val="18"/>
                <w:szCs w:val="18"/>
              </w:rPr>
              <w:t>endoskopska optika</w:t>
            </w:r>
          </w:p>
        </w:tc>
        <w:tc>
          <w:tcPr>
            <w:tcW w:w="2991" w:type="pct"/>
            <w:hideMark/>
          </w:tcPr>
          <w:p w14:paraId="16D86944" w14:textId="690DFDE8" w:rsidR="004C29FE" w:rsidRPr="008851A3" w:rsidRDefault="004C29FE" w:rsidP="00BC0C71">
            <w:pPr>
              <w:spacing w:before="120" w:after="120" w:line="260" w:lineRule="exact"/>
              <w:jc w:val="both"/>
              <w:rPr>
                <w:rFonts w:ascii="Arial" w:hAnsi="Arial" w:cs="Arial"/>
                <w:sz w:val="18"/>
                <w:szCs w:val="18"/>
              </w:rPr>
            </w:pPr>
            <w:r w:rsidRPr="004C29FE">
              <w:rPr>
                <w:rFonts w:ascii="Arial" w:hAnsi="Arial" w:cs="Arial"/>
                <w:sz w:val="18"/>
                <w:szCs w:val="18"/>
              </w:rPr>
              <w:t>30</w:t>
            </w:r>
            <w:r w:rsidR="00B92EF3" w:rsidRPr="004C29FE">
              <w:rPr>
                <w:rFonts w:ascii="Arial" w:hAnsi="Arial" w:cs="Arial"/>
                <w:sz w:val="18"/>
                <w:szCs w:val="18"/>
              </w:rPr>
              <w:t>'</w:t>
            </w:r>
            <w:r w:rsidRPr="004C29FE">
              <w:rPr>
                <w:rFonts w:ascii="Arial" w:hAnsi="Arial" w:cs="Arial"/>
                <w:sz w:val="18"/>
                <w:szCs w:val="18"/>
              </w:rPr>
              <w:t xml:space="preserve"> 180mm 2.7mm</w:t>
            </w:r>
          </w:p>
        </w:tc>
        <w:tc>
          <w:tcPr>
            <w:tcW w:w="506" w:type="pct"/>
            <w:noWrap/>
            <w:hideMark/>
          </w:tcPr>
          <w:p w14:paraId="074B12B3" w14:textId="105822AE" w:rsidR="004C29FE" w:rsidRPr="008851A3" w:rsidRDefault="00E3679B" w:rsidP="00BC0C71">
            <w:pPr>
              <w:spacing w:before="120" w:after="120" w:line="260" w:lineRule="exact"/>
              <w:jc w:val="both"/>
              <w:rPr>
                <w:rFonts w:ascii="Arial" w:hAnsi="Arial" w:cs="Arial"/>
                <w:b/>
                <w:bCs/>
                <w:sz w:val="18"/>
                <w:szCs w:val="18"/>
              </w:rPr>
            </w:pPr>
            <w:r>
              <w:rPr>
                <w:rFonts w:ascii="Arial" w:hAnsi="Arial" w:cs="Arial"/>
                <w:b/>
                <w:bCs/>
                <w:sz w:val="18"/>
                <w:szCs w:val="18"/>
              </w:rPr>
              <w:t>1</w:t>
            </w:r>
          </w:p>
        </w:tc>
      </w:tr>
      <w:tr w:rsidR="004C29FE" w:rsidRPr="008851A3" w14:paraId="7596233F" w14:textId="77777777" w:rsidTr="00E3679B">
        <w:trPr>
          <w:trHeight w:val="574"/>
        </w:trPr>
        <w:tc>
          <w:tcPr>
            <w:tcW w:w="5000" w:type="pct"/>
            <w:gridSpan w:val="4"/>
            <w:noWrap/>
            <w:hideMark/>
          </w:tcPr>
          <w:p w14:paraId="69C6401A" w14:textId="3E735864" w:rsidR="004C29FE" w:rsidRPr="00A53077" w:rsidRDefault="004C29FE" w:rsidP="00BC0C71">
            <w:pPr>
              <w:spacing w:before="120" w:after="120" w:line="260" w:lineRule="exact"/>
              <w:jc w:val="both"/>
              <w:rPr>
                <w:rFonts w:ascii="Arial" w:hAnsi="Arial" w:cs="Arial"/>
                <w:sz w:val="18"/>
                <w:szCs w:val="18"/>
              </w:rPr>
            </w:pPr>
            <w:r w:rsidRPr="00A53077">
              <w:rPr>
                <w:rFonts w:ascii="Arial" w:hAnsi="Arial" w:cs="Arial"/>
                <w:sz w:val="18"/>
                <w:szCs w:val="18"/>
              </w:rPr>
              <w:t>kompatibilno z obstoječo opremo (</w:t>
            </w:r>
            <w:proofErr w:type="spellStart"/>
            <w:r w:rsidRPr="00A53077">
              <w:rPr>
                <w:rFonts w:ascii="Arial" w:hAnsi="Arial" w:cs="Arial"/>
                <w:sz w:val="18"/>
                <w:szCs w:val="18"/>
              </w:rPr>
              <w:t>Minop</w:t>
            </w:r>
            <w:proofErr w:type="spellEnd"/>
            <w:r w:rsidRPr="00A53077">
              <w:rPr>
                <w:rFonts w:ascii="Arial" w:hAnsi="Arial" w:cs="Arial"/>
                <w:sz w:val="18"/>
                <w:szCs w:val="18"/>
              </w:rPr>
              <w:t xml:space="preserve"> </w:t>
            </w:r>
            <w:proofErr w:type="spellStart"/>
            <w:r w:rsidRPr="00A53077">
              <w:rPr>
                <w:rFonts w:ascii="Arial" w:hAnsi="Arial" w:cs="Arial"/>
                <w:sz w:val="18"/>
                <w:szCs w:val="18"/>
              </w:rPr>
              <w:t>trokar</w:t>
            </w:r>
            <w:proofErr w:type="spellEnd"/>
            <w:r w:rsidRPr="00A53077">
              <w:rPr>
                <w:rFonts w:ascii="Arial" w:hAnsi="Arial" w:cs="Arial"/>
                <w:sz w:val="18"/>
                <w:szCs w:val="18"/>
              </w:rPr>
              <w:t xml:space="preserve"> FF399R, </w:t>
            </w:r>
            <w:proofErr w:type="spellStart"/>
            <w:r w:rsidRPr="00A53077">
              <w:rPr>
                <w:rFonts w:ascii="Arial" w:hAnsi="Arial" w:cs="Arial"/>
                <w:sz w:val="18"/>
                <w:szCs w:val="18"/>
              </w:rPr>
              <w:t>Aesculap</w:t>
            </w:r>
            <w:proofErr w:type="spellEnd"/>
            <w:r w:rsidRPr="00A53077">
              <w:rPr>
                <w:rFonts w:ascii="Arial" w:hAnsi="Arial" w:cs="Arial"/>
                <w:sz w:val="18"/>
                <w:szCs w:val="18"/>
              </w:rPr>
              <w:t>)</w:t>
            </w:r>
            <w:r w:rsidR="000049A2" w:rsidRPr="00A53077">
              <w:rPr>
                <w:rFonts w:ascii="Arial" w:hAnsi="Arial" w:cs="Arial"/>
                <w:sz w:val="18"/>
                <w:szCs w:val="18"/>
              </w:rPr>
              <w:t>, oziroma z drugo enakovredno opremo, ki zagotavlja popolno mehansko, funkcionalno in varnostno združljivost brez potrebe po dodatnih prilagoditvah ali zamenjavi obstoječe opreme.</w:t>
            </w:r>
            <w:r w:rsidR="004D3D00" w:rsidRPr="00D51911">
              <w:t xml:space="preserve"> </w:t>
            </w:r>
            <w:r w:rsidR="004D3D00" w:rsidRPr="00A53077">
              <w:rPr>
                <w:rFonts w:ascii="Arial" w:hAnsi="Arial" w:cs="Arial"/>
                <w:sz w:val="18"/>
                <w:szCs w:val="18"/>
              </w:rPr>
              <w:t>Enakovrednost se izkazuje z ustrezno tehnično dokumentacijo proizvajalca ali z drugimi dokazili, iz katerih izhaja izpolnjevanje zahtevanih lastnosti.</w:t>
            </w:r>
          </w:p>
        </w:tc>
      </w:tr>
    </w:tbl>
    <w:p w14:paraId="1E8A1255" w14:textId="77777777" w:rsidR="006D11E0" w:rsidRPr="006D11E0" w:rsidRDefault="006D11E0" w:rsidP="006D11E0">
      <w:pPr>
        <w:spacing w:before="120" w:after="120" w:line="260" w:lineRule="exact"/>
        <w:jc w:val="both"/>
        <w:rPr>
          <w:rFonts w:ascii="Arial" w:hAnsi="Arial" w:cs="Arial"/>
          <w:sz w:val="18"/>
          <w:szCs w:val="18"/>
        </w:rPr>
      </w:pPr>
    </w:p>
    <w:p w14:paraId="0B58B501" w14:textId="7A2C7774"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3B5D21BD"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pPr>
        <w:numPr>
          <w:ilvl w:val="0"/>
          <w:numId w:val="15"/>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pPr>
        <w:numPr>
          <w:ilvl w:val="0"/>
          <w:numId w:val="15"/>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pPr>
        <w:numPr>
          <w:ilvl w:val="0"/>
          <w:numId w:val="15"/>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pPr>
        <w:numPr>
          <w:ilvl w:val="0"/>
          <w:numId w:val="15"/>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dostavljeni opremi oz. do končnega </w:t>
      </w:r>
      <w:r w:rsidRPr="00731494">
        <w:rPr>
          <w:rFonts w:ascii="Arial" w:hAnsi="Arial" w:cs="Arial"/>
          <w:sz w:val="18"/>
          <w:szCs w:val="18"/>
          <w:shd w:val="clear" w:color="auto" w:fill="FFFFFF"/>
        </w:rPr>
        <w:lastRenderedPageBreak/>
        <w:t>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5E7D5C6"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pPr>
        <w:pStyle w:val="Odstavekseznama"/>
        <w:numPr>
          <w:ilvl w:val="0"/>
          <w:numId w:val="16"/>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49CB62C"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najman</w:t>
      </w:r>
      <w:r w:rsidR="009B385D">
        <w:rPr>
          <w:rFonts w:ascii="Arial" w:hAnsi="Arial" w:cs="Arial"/>
          <w:sz w:val="18"/>
          <w:szCs w:val="18"/>
        </w:rPr>
        <w:t>j 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pPr>
        <w:pStyle w:val="Odstavekseznama"/>
        <w:numPr>
          <w:ilvl w:val="0"/>
          <w:numId w:val="19"/>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pPr>
        <w:pStyle w:val="Odstavekseznama"/>
        <w:numPr>
          <w:ilvl w:val="0"/>
          <w:numId w:val="19"/>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w:t>
      </w:r>
      <w:proofErr w:type="spellStart"/>
      <w:r w:rsidRPr="00CA26F2">
        <w:rPr>
          <w:rFonts w:ascii="Arial" w:hAnsi="Arial" w:cs="Arial"/>
          <w:color w:val="222222"/>
          <w:sz w:val="18"/>
          <w:szCs w:val="18"/>
          <w:shd w:val="clear" w:color="auto" w:fill="FFFFFF"/>
        </w:rPr>
        <w:t>updates</w:t>
      </w:r>
      <w:proofErr w:type="spellEnd"/>
      <w:r w:rsidRPr="00CA26F2">
        <w:rPr>
          <w:rFonts w:ascii="Arial" w:hAnsi="Arial" w:cs="Arial"/>
          <w:color w:val="222222"/>
          <w:sz w:val="18"/>
          <w:szCs w:val="18"/>
          <w:shd w:val="clear" w:color="auto" w:fill="FFFFFF"/>
        </w:rPr>
        <w:t>«).</w:t>
      </w:r>
      <w:r w:rsidRPr="00CA26F2">
        <w:rPr>
          <w:sz w:val="18"/>
          <w:szCs w:val="18"/>
        </w:rPr>
        <w:t xml:space="preserve"> </w:t>
      </w:r>
    </w:p>
    <w:p w14:paraId="41F9738D" w14:textId="2CAE7C15" w:rsidR="006B0588" w:rsidRPr="00CA26F2" w:rsidRDefault="006B0588">
      <w:pPr>
        <w:pStyle w:val="Odstavekseznama"/>
        <w:numPr>
          <w:ilvl w:val="0"/>
          <w:numId w:val="19"/>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pPr>
        <w:pStyle w:val="Odstavekseznama"/>
        <w:numPr>
          <w:ilvl w:val="0"/>
          <w:numId w:val="16"/>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3B59B891"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 xml:space="preserve">je največ 24 ur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258869D5" w:rsidR="00E508AD" w:rsidRDefault="00E508AD" w:rsidP="00E508AD">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1BA31621" w:rsidR="00546FD8" w:rsidRPr="00731494" w:rsidRDefault="00546FD8" w:rsidP="00546FD8">
      <w:pPr>
        <w:spacing w:line="260" w:lineRule="exact"/>
        <w:jc w:val="both"/>
        <w:rPr>
          <w:rFonts w:ascii="Arial" w:hAnsi="Arial" w:cs="Arial"/>
          <w:b/>
          <w:sz w:val="18"/>
          <w:szCs w:val="18"/>
        </w:rPr>
      </w:pPr>
      <w:r w:rsidRPr="00731494">
        <w:rPr>
          <w:rFonts w:ascii="Arial" w:hAnsi="Arial" w:cs="Arial"/>
          <w:b/>
          <w:sz w:val="18"/>
          <w:szCs w:val="18"/>
        </w:rPr>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7B08D200" w14:textId="171866BB" w:rsidR="002A76E6" w:rsidRPr="00033CCB" w:rsidRDefault="002A76E6" w:rsidP="002A76E6">
      <w:pPr>
        <w:spacing w:after="0" w:line="260" w:lineRule="exact"/>
        <w:jc w:val="both"/>
        <w:rPr>
          <w:rFonts w:ascii="Arial" w:hAnsi="Arial" w:cs="Arial"/>
          <w:b/>
          <w:sz w:val="18"/>
          <w:szCs w:val="18"/>
        </w:rPr>
      </w:pPr>
      <w:r>
        <w:rPr>
          <w:rFonts w:ascii="Arial" w:hAnsi="Arial" w:cs="Arial"/>
          <w:b/>
          <w:sz w:val="18"/>
          <w:szCs w:val="18"/>
        </w:rPr>
        <w:t>9</w:t>
      </w:r>
      <w:r w:rsidRPr="00033CCB">
        <w:rPr>
          <w:rFonts w:ascii="Arial" w:hAnsi="Arial" w:cs="Arial"/>
          <w:b/>
          <w:sz w:val="18"/>
          <w:szCs w:val="18"/>
        </w:rPr>
        <w:t>. REGULATIVNA SKLADNOST PONUJENE OPREME</w:t>
      </w:r>
    </w:p>
    <w:p w14:paraId="1C6D3D8B" w14:textId="77777777" w:rsidR="002A76E6" w:rsidRPr="00033CCB" w:rsidRDefault="002A76E6" w:rsidP="002A76E6">
      <w:pPr>
        <w:spacing w:after="0" w:line="260" w:lineRule="exact"/>
        <w:jc w:val="both"/>
        <w:rPr>
          <w:rFonts w:ascii="Arial" w:hAnsi="Arial" w:cs="Arial"/>
          <w:b/>
          <w:sz w:val="18"/>
          <w:szCs w:val="18"/>
        </w:rPr>
      </w:pPr>
    </w:p>
    <w:p w14:paraId="25DEB492" w14:textId="77777777" w:rsidR="002A76E6" w:rsidRPr="00033CCB" w:rsidRDefault="002A76E6" w:rsidP="002A76E6">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 2017/746 (IVDR), mora biti skladna z vsemi veljavnimi zahtevami navedene zakonodaje.</w:t>
      </w:r>
    </w:p>
    <w:p w14:paraId="6BC20BEB" w14:textId="77777777" w:rsidR="002A76E6" w:rsidRPr="00033CCB" w:rsidRDefault="002A76E6" w:rsidP="002A76E6">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0E503022" w14:textId="77777777" w:rsidR="002A76E6" w:rsidRPr="00033CCB" w:rsidRDefault="002A76E6" w:rsidP="002A76E6">
      <w:pPr>
        <w:numPr>
          <w:ilvl w:val="0"/>
          <w:numId w:val="23"/>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35534246" w14:textId="77777777" w:rsidR="002A76E6" w:rsidRPr="00033CCB" w:rsidRDefault="002A76E6" w:rsidP="002A76E6">
      <w:pPr>
        <w:numPr>
          <w:ilvl w:val="0"/>
          <w:numId w:val="23"/>
        </w:numPr>
        <w:spacing w:after="0" w:line="260" w:lineRule="exact"/>
        <w:jc w:val="both"/>
        <w:rPr>
          <w:rFonts w:ascii="Arial" w:hAnsi="Arial" w:cs="Arial"/>
          <w:sz w:val="18"/>
          <w:szCs w:val="18"/>
        </w:rPr>
      </w:pPr>
      <w:r w:rsidRPr="00033CCB">
        <w:rPr>
          <w:rFonts w:ascii="Arial" w:hAnsi="Arial" w:cs="Arial"/>
          <w:sz w:val="18"/>
          <w:szCs w:val="18"/>
        </w:rPr>
        <w:t>imeti dodeljen osnovni UDI-DI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in UDI-DI, kadar je to glede na razred in vrsto pripomočka obvezno,</w:t>
      </w:r>
    </w:p>
    <w:p w14:paraId="56223A90" w14:textId="77777777" w:rsidR="002A76E6" w:rsidRPr="00033CCB" w:rsidRDefault="002A76E6" w:rsidP="002A76E6">
      <w:pPr>
        <w:numPr>
          <w:ilvl w:val="0"/>
          <w:numId w:val="23"/>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7A2D9CEC" w14:textId="77777777" w:rsidR="002A76E6" w:rsidRPr="00033CCB" w:rsidRDefault="002A76E6" w:rsidP="002A76E6">
      <w:pPr>
        <w:numPr>
          <w:ilvl w:val="0"/>
          <w:numId w:val="23"/>
        </w:numPr>
        <w:spacing w:after="0" w:line="260" w:lineRule="exact"/>
        <w:jc w:val="both"/>
        <w:rPr>
          <w:rFonts w:ascii="Arial" w:hAnsi="Arial" w:cs="Arial"/>
          <w:sz w:val="18"/>
          <w:szCs w:val="18"/>
        </w:rPr>
      </w:pPr>
      <w:r w:rsidRPr="00033CCB">
        <w:rPr>
          <w:rFonts w:ascii="Arial" w:hAnsi="Arial" w:cs="Arial"/>
          <w:sz w:val="18"/>
          <w:szCs w:val="18"/>
        </w:rPr>
        <w:lastRenderedPageBreak/>
        <w:t>biti registrirana v evropski podatkovni zbirki EUDAMED, kadar je za posamezno vrsto in razred pripomočka vpis že obvezen.</w:t>
      </w:r>
    </w:p>
    <w:p w14:paraId="42E9F82E" w14:textId="77777777" w:rsidR="002A76E6" w:rsidRPr="00033CCB" w:rsidRDefault="002A76E6" w:rsidP="002A76E6">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24E2CCA9" w14:textId="77777777" w:rsidR="002A76E6" w:rsidRPr="00033CCB" w:rsidRDefault="002A76E6" w:rsidP="002A76E6">
      <w:pPr>
        <w:spacing w:after="0" w:line="260" w:lineRule="exact"/>
        <w:jc w:val="both"/>
        <w:rPr>
          <w:rFonts w:ascii="Arial" w:hAnsi="Arial" w:cs="Arial"/>
          <w:sz w:val="18"/>
          <w:szCs w:val="18"/>
        </w:rPr>
      </w:pPr>
      <w:r w:rsidRPr="00033CCB">
        <w:rPr>
          <w:rFonts w:ascii="Arial" w:hAnsi="Arial" w:cs="Arial"/>
          <w:sz w:val="18"/>
          <w:szCs w:val="18"/>
        </w:rPr>
        <w:t xml:space="preserve">Kot dokazilo o registraciji v EUDAMED lahko ponudnik predloži tudi aktivno spletno povezavo (URL) do ustreznega vnosa v evropski podatkovni zbirki EUDAMED, iz katerega so razvidni ključni podatki o pripomočku (npr.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proizvajalec, status).</w:t>
      </w:r>
    </w:p>
    <w:p w14:paraId="2BD241F8" w14:textId="77777777" w:rsidR="002A76E6" w:rsidRPr="00033CCB" w:rsidRDefault="002A76E6" w:rsidP="002A76E6">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1414AB22" w14:textId="3C398104" w:rsidR="00CF5EE3" w:rsidRDefault="002A76E6" w:rsidP="002A76E6">
      <w:pPr>
        <w:spacing w:after="0" w:line="260" w:lineRule="exact"/>
        <w:jc w:val="both"/>
        <w:rPr>
          <w:rFonts w:ascii="Arial" w:hAnsi="Arial" w:cs="Arial"/>
          <w:b/>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0F8337EE" w14:textId="3CB2D751" w:rsidR="00196FA9" w:rsidRPr="00CF5EE3" w:rsidRDefault="00196FA9" w:rsidP="00CF5EE3">
      <w:pPr>
        <w:jc w:val="both"/>
        <w:rPr>
          <w:rFonts w:ascii="Arial" w:hAnsi="Arial" w:cs="Arial"/>
          <w:sz w:val="18"/>
          <w:szCs w:val="18"/>
        </w:rPr>
      </w:pPr>
      <w:r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091B3A" w:rsidRPr="00731494" w14:paraId="22593CF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8B64A" w14:textId="54846875" w:rsidR="00091B3A" w:rsidRPr="00731494" w:rsidRDefault="00091B3A">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6013B" w14:textId="150970C0" w:rsidR="00091B3A" w:rsidRPr="00731494" w:rsidRDefault="00091B3A">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A3829" w14:textId="21421CEF" w:rsidR="00091B3A" w:rsidRPr="00731494" w:rsidRDefault="00091B3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w:t>
            </w:r>
            <w:r w:rsidR="00B367C0">
              <w:rPr>
                <w:rFonts w:ascii="Arial" w:hAnsi="Arial" w:cs="Arial"/>
                <w:color w:val="000000"/>
                <w:position w:val="-2"/>
                <w:sz w:val="18"/>
                <w:szCs w:val="18"/>
              </w:rPr>
              <w:t>lnjen, podpisan,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000F3E33" w:rsidR="00902472" w:rsidRPr="00744F52" w:rsidRDefault="00B367C0">
            <w:pPr>
              <w:rPr>
                <w:rFonts w:ascii="Arial" w:hAnsi="Arial" w:cs="Arial"/>
                <w:color w:val="000000"/>
                <w:position w:val="-2"/>
                <w:sz w:val="18"/>
                <w:szCs w:val="18"/>
              </w:rPr>
            </w:pPr>
            <w:r w:rsidRPr="00744F5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53F2806A" w:rsidR="00902472" w:rsidRPr="00731494" w:rsidRDefault="00902472">
            <w:r w:rsidRPr="00731494">
              <w:rPr>
                <w:rFonts w:ascii="Arial" w:hAnsi="Arial" w:cs="Arial"/>
                <w:color w:val="000000"/>
                <w:position w:val="-2"/>
                <w:sz w:val="18"/>
                <w:szCs w:val="18"/>
              </w:rPr>
              <w:t xml:space="preserve">Vzorec </w:t>
            </w:r>
            <w:r>
              <w:rPr>
                <w:rFonts w:ascii="Arial" w:hAnsi="Arial" w:cs="Arial"/>
                <w:color w:val="000000"/>
                <w:position w:val="-2"/>
                <w:sz w:val="18"/>
                <w:szCs w:val="18"/>
              </w:rPr>
              <w:t>Menične izjave za dobro izvedbo</w:t>
            </w:r>
            <w:r w:rsidRPr="00731494">
              <w:rPr>
                <w:rFonts w:ascii="Arial" w:hAnsi="Arial" w:cs="Arial"/>
                <w:color w:val="000000"/>
                <w:position w:val="-2"/>
                <w:sz w:val="18"/>
                <w:szCs w:val="18"/>
              </w:rPr>
              <w:t xml:space="preserve"> </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3220C335" w:rsidR="00902472" w:rsidRPr="00744F52" w:rsidRDefault="00B367C0">
            <w:pPr>
              <w:rPr>
                <w:rFonts w:ascii="Arial" w:hAnsi="Arial" w:cs="Arial"/>
                <w:color w:val="000000"/>
                <w:position w:val="-2"/>
                <w:sz w:val="18"/>
                <w:szCs w:val="18"/>
              </w:rPr>
            </w:pPr>
            <w:r w:rsidRPr="00744F5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4D836FB1" w:rsidR="00902472" w:rsidRPr="00731494" w:rsidRDefault="00902472">
            <w:r>
              <w:rPr>
                <w:rFonts w:ascii="Arial" w:hAnsi="Arial" w:cs="Arial"/>
                <w:color w:val="000000"/>
                <w:position w:val="-2"/>
                <w:sz w:val="18"/>
                <w:szCs w:val="18"/>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0C3A54E4" w:rsidR="00902472" w:rsidRPr="00744F52" w:rsidRDefault="00B367C0">
            <w:pPr>
              <w:rPr>
                <w:rFonts w:ascii="Arial" w:hAnsi="Arial" w:cs="Arial"/>
                <w:color w:val="000000"/>
                <w:position w:val="-2"/>
                <w:sz w:val="18"/>
                <w:szCs w:val="18"/>
              </w:rPr>
            </w:pPr>
            <w:r w:rsidRPr="00744F5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4772AA08" w:rsidR="00902472" w:rsidRPr="00731494" w:rsidRDefault="00B367C0"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46CDE2AB" w:rsidR="00902472" w:rsidRPr="00731494" w:rsidRDefault="00B367C0" w:rsidP="00D31C97">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63855755"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B367C0">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3E002D61" w:rsidR="00902472" w:rsidRPr="00731494" w:rsidRDefault="00902472" w:rsidP="00D31C97">
            <w:r w:rsidRPr="00731494">
              <w:rPr>
                <w:rFonts w:ascii="Arial" w:hAnsi="Arial" w:cs="Arial"/>
                <w:color w:val="000000"/>
                <w:position w:val="-2"/>
                <w:sz w:val="18"/>
                <w:szCs w:val="18"/>
              </w:rPr>
              <w:t>1</w:t>
            </w:r>
            <w:r w:rsidR="00B367C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85D2E21" w:rsidR="00902472" w:rsidRPr="00731494" w:rsidRDefault="00902472" w:rsidP="00D31C97">
            <w:pPr>
              <w:rPr>
                <w:rFonts w:ascii="Arial" w:hAnsi="Arial" w:cs="Arial"/>
                <w:color w:val="000000"/>
                <w:position w:val="-2"/>
                <w:sz w:val="18"/>
                <w:szCs w:val="18"/>
              </w:rPr>
            </w:pPr>
            <w:r w:rsidRPr="00A3174A">
              <w:rPr>
                <w:rFonts w:ascii="Arial" w:hAnsi="Arial" w:cs="Arial"/>
                <w:color w:val="000000"/>
                <w:position w:val="-2"/>
                <w:sz w:val="18"/>
                <w:szCs w:val="18"/>
              </w:rPr>
              <w:t>Vzorec pogodbe: Pogodba o dobavi in nakupu</w:t>
            </w:r>
            <w:r w:rsidRPr="00AB7B53">
              <w:rPr>
                <w:rFonts w:ascii="Arial" w:hAnsi="Arial" w:cs="Arial"/>
                <w:color w:val="000000"/>
                <w:position w:val="-2"/>
                <w:sz w:val="18"/>
                <w:szCs w:val="18"/>
                <w:highlight w:val="yellow"/>
              </w:rPr>
              <w:t xml:space="preserve"> </w:t>
            </w:r>
            <w:r w:rsidR="00A3174A" w:rsidRPr="00A3174A">
              <w:rPr>
                <w:rFonts w:ascii="Arial" w:hAnsi="Arial" w:cs="Arial"/>
                <w:color w:val="000000"/>
                <w:position w:val="-2"/>
                <w:sz w:val="18"/>
                <w:szCs w:val="18"/>
              </w:rPr>
              <w:t>medicinske opreme za potrebe Kirurške klinike.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proofErr w:type="spellStart"/>
            <w:r w:rsidRPr="00731494">
              <w:rPr>
                <w:rFonts w:ascii="Arial" w:hAnsi="Arial" w:cs="Arial"/>
                <w:color w:val="000000"/>
                <w:position w:val="-2"/>
                <w:sz w:val="18"/>
                <w:szCs w:val="18"/>
              </w:rPr>
              <w:t>Prospektna</w:t>
            </w:r>
            <w:proofErr w:type="spellEnd"/>
            <w:r w:rsidRPr="00731494">
              <w:rPr>
                <w:rFonts w:ascii="Arial" w:hAnsi="Arial" w:cs="Arial"/>
                <w:color w:val="000000"/>
                <w:position w:val="-2"/>
                <w:sz w:val="18"/>
                <w:szCs w:val="18"/>
              </w:rPr>
              <w:t xml:space="preserve">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634F30F5" w:rsidR="00BE7E6E" w:rsidRPr="00731494" w:rsidRDefault="00AF222B">
      <w:pPr>
        <w:spacing w:before="225" w:after="225" w:line="240" w:lineRule="auto"/>
        <w:jc w:val="both"/>
      </w:pPr>
      <w:r w:rsidRPr="00A3174A">
        <w:rPr>
          <w:rFonts w:ascii="Arial" w:hAnsi="Arial" w:cs="Arial"/>
          <w:color w:val="000000"/>
          <w:sz w:val="18"/>
          <w:szCs w:val="18"/>
        </w:rPr>
        <w:t xml:space="preserve">V postopku oddaje javnega naročila »Nakup </w:t>
      </w:r>
      <w:r w:rsidR="00A3174A">
        <w:rPr>
          <w:rFonts w:ascii="Arial" w:hAnsi="Arial" w:cs="Arial"/>
          <w:color w:val="000000"/>
          <w:sz w:val="18"/>
          <w:szCs w:val="18"/>
        </w:rPr>
        <w:t>medicinske opreme za potrebe Kirurške klinike</w:t>
      </w:r>
      <w:r w:rsidRPr="00A3174A">
        <w:rPr>
          <w:rFonts w:ascii="Arial" w:hAnsi="Arial" w:cs="Arial"/>
          <w:color w:val="000000"/>
          <w:sz w:val="18"/>
          <w:szCs w:val="18"/>
        </w:rPr>
        <w:t>«, naročnika Univerzitetni</w:t>
      </w:r>
      <w:r w:rsidRPr="00AF222B">
        <w:rPr>
          <w:rFonts w:ascii="Arial" w:hAnsi="Arial" w:cs="Arial"/>
          <w:color w:val="000000"/>
          <w:sz w:val="18"/>
          <w:szCs w:val="18"/>
        </w:rPr>
        <w:t xml:space="preserve"> klinični center Ljubljana, kot ponudnik oziroma vodilni partner za skupino ponudnikov dajemo naslednjo ponudbo, veljavno 3 mesece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3DBB734C"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w:t>
      </w:r>
      <w:r w:rsidR="00793DE1">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tbl>
      <w:tblPr>
        <w:tblStyle w:val="NormalTablePHPDOCX"/>
        <w:tblW w:w="9195" w:type="dxa"/>
        <w:tblInd w:w="108" w:type="dxa"/>
        <w:tblLayout w:type="fixed"/>
        <w:tblLook w:val="04A0" w:firstRow="1" w:lastRow="0" w:firstColumn="1" w:lastColumn="0" w:noHBand="0" w:noVBand="1"/>
      </w:tblPr>
      <w:tblGrid>
        <w:gridCol w:w="2721"/>
        <w:gridCol w:w="930"/>
        <w:gridCol w:w="630"/>
        <w:gridCol w:w="1701"/>
        <w:gridCol w:w="1654"/>
        <w:gridCol w:w="1559"/>
      </w:tblGrid>
      <w:tr w:rsidR="00EB45FE" w14:paraId="1B476D3D" w14:textId="01E8493E" w:rsidTr="00EB45FE">
        <w:trPr>
          <w:trHeight w:val="574"/>
        </w:trPr>
        <w:tc>
          <w:tcPr>
            <w:tcW w:w="2721" w:type="dxa"/>
            <w:tcBorders>
              <w:top w:val="single" w:sz="4" w:space="0" w:color="auto"/>
              <w:left w:val="single" w:sz="4" w:space="0" w:color="auto"/>
              <w:bottom w:val="single" w:sz="5" w:space="0" w:color="000000"/>
              <w:right w:val="single" w:sz="6" w:space="0" w:color="000000"/>
            </w:tcBorders>
            <w:shd w:val="clear" w:color="auto" w:fill="D1D1D1"/>
            <w:tcMar>
              <w:top w:w="135" w:type="dxa"/>
              <w:bottom w:w="135" w:type="dxa"/>
            </w:tcMar>
            <w:vAlign w:val="center"/>
          </w:tcPr>
          <w:p w14:paraId="42460881" w14:textId="41BC0956" w:rsidR="00EB45FE" w:rsidRPr="00CB4C37" w:rsidRDefault="00EB45FE" w:rsidP="002F082B">
            <w:pPr>
              <w:jc w:val="center"/>
              <w:rPr>
                <w:rFonts w:ascii="Arial" w:hAnsi="Arial" w:cs="Arial"/>
                <w:b/>
                <w:bCs/>
                <w:color w:val="000000"/>
                <w:position w:val="-2"/>
                <w:sz w:val="18"/>
                <w:szCs w:val="18"/>
                <w:shd w:val="clear" w:color="auto" w:fill="D1D1D1"/>
              </w:rPr>
            </w:pPr>
            <w:r w:rsidRPr="00742798">
              <w:rPr>
                <w:rFonts w:ascii="Arial" w:hAnsi="Arial" w:cs="Arial"/>
                <w:b/>
                <w:bCs/>
                <w:color w:val="000000"/>
                <w:position w:val="-2"/>
                <w:sz w:val="18"/>
                <w:szCs w:val="18"/>
                <w:shd w:val="clear" w:color="auto" w:fill="D1D1D1"/>
              </w:rPr>
              <w:t>Sklop</w:t>
            </w:r>
            <w:r>
              <w:rPr>
                <w:rFonts w:ascii="Arial" w:hAnsi="Arial" w:cs="Arial"/>
                <w:b/>
                <w:bCs/>
                <w:color w:val="000000"/>
                <w:position w:val="-2"/>
                <w:sz w:val="18"/>
                <w:szCs w:val="18"/>
                <w:shd w:val="clear" w:color="auto" w:fill="D1D1D1"/>
              </w:rPr>
              <w:t xml:space="preserve"> 1</w:t>
            </w:r>
          </w:p>
        </w:tc>
        <w:tc>
          <w:tcPr>
            <w:tcW w:w="930" w:type="dxa"/>
            <w:tcBorders>
              <w:top w:val="single" w:sz="4" w:space="0" w:color="auto"/>
              <w:left w:val="single" w:sz="6" w:space="0" w:color="000000"/>
              <w:bottom w:val="single" w:sz="5" w:space="0" w:color="000000"/>
              <w:right w:val="single" w:sz="6" w:space="0" w:color="000000"/>
            </w:tcBorders>
            <w:shd w:val="clear" w:color="auto" w:fill="D1D1D1"/>
          </w:tcPr>
          <w:p w14:paraId="602A104E" w14:textId="77777777"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Enota mere</w:t>
            </w:r>
          </w:p>
        </w:tc>
        <w:tc>
          <w:tcPr>
            <w:tcW w:w="630" w:type="dxa"/>
            <w:tcBorders>
              <w:top w:val="single" w:sz="4" w:space="0" w:color="auto"/>
              <w:left w:val="single" w:sz="6" w:space="0" w:color="000000"/>
              <w:bottom w:val="single" w:sz="5" w:space="0" w:color="000000"/>
              <w:right w:val="single" w:sz="6" w:space="0" w:color="000000"/>
            </w:tcBorders>
            <w:shd w:val="clear" w:color="auto" w:fill="D1D1D1"/>
          </w:tcPr>
          <w:p w14:paraId="70404E2A" w14:textId="77777777"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1701" w:type="dxa"/>
            <w:tcBorders>
              <w:top w:val="single" w:sz="4" w:space="0" w:color="auto"/>
              <w:left w:val="single" w:sz="6" w:space="0" w:color="000000"/>
              <w:bottom w:val="single" w:sz="5" w:space="0" w:color="000000"/>
              <w:right w:val="single" w:sz="6" w:space="0" w:color="000000"/>
            </w:tcBorders>
            <w:shd w:val="clear" w:color="auto" w:fill="D1D1D1"/>
          </w:tcPr>
          <w:p w14:paraId="651E5E36" w14:textId="274AE0F7" w:rsidR="00EB45FE" w:rsidRDefault="00EB45FE" w:rsidP="00BD63A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Cena na </w:t>
            </w:r>
            <w:r w:rsidR="00BD63AD">
              <w:rPr>
                <w:rFonts w:ascii="Arial" w:hAnsi="Arial" w:cs="Arial"/>
                <w:b/>
                <w:bCs/>
                <w:color w:val="000000"/>
                <w:position w:val="-2"/>
                <w:sz w:val="18"/>
                <w:szCs w:val="18"/>
                <w:shd w:val="clear" w:color="auto" w:fill="D1D1D1"/>
              </w:rPr>
              <w:t>ENOTO MERE</w:t>
            </w:r>
            <w:r>
              <w:rPr>
                <w:rFonts w:ascii="Arial" w:hAnsi="Arial" w:cs="Arial"/>
                <w:b/>
                <w:bCs/>
                <w:color w:val="000000"/>
                <w:position w:val="-2"/>
                <w:sz w:val="18"/>
                <w:szCs w:val="18"/>
                <w:shd w:val="clear" w:color="auto" w:fill="D1D1D1"/>
              </w:rPr>
              <w:t xml:space="preserve"> v EUR brez</w:t>
            </w:r>
          </w:p>
          <w:p w14:paraId="591136A0" w14:textId="541D2595"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654" w:type="dxa"/>
            <w:tcBorders>
              <w:top w:val="single" w:sz="4" w:space="0" w:color="auto"/>
              <w:left w:val="single" w:sz="6" w:space="0" w:color="000000"/>
              <w:bottom w:val="single" w:sz="5" w:space="0" w:color="000000"/>
              <w:right w:val="single" w:sz="4" w:space="0" w:color="auto"/>
            </w:tcBorders>
            <w:shd w:val="clear" w:color="auto" w:fill="D1D1D1"/>
            <w:tcMar>
              <w:top w:w="135" w:type="dxa"/>
              <w:bottom w:w="135" w:type="dxa"/>
            </w:tcMar>
            <w:vAlign w:val="center"/>
          </w:tcPr>
          <w:p w14:paraId="5E486B40" w14:textId="6A6A3C7E" w:rsidR="00EB45FE" w:rsidRDefault="00EB45FE" w:rsidP="002F082B">
            <w:pPr>
              <w:jc w:val="center"/>
            </w:pPr>
            <w:r>
              <w:rPr>
                <w:rFonts w:ascii="Arial" w:hAnsi="Arial" w:cs="Arial"/>
                <w:b/>
                <w:bCs/>
                <w:color w:val="000000"/>
                <w:position w:val="-2"/>
                <w:sz w:val="18"/>
                <w:szCs w:val="18"/>
                <w:shd w:val="clear" w:color="auto" w:fill="D1D1D1"/>
              </w:rPr>
              <w:t>Cena postavke brez DDV</w:t>
            </w:r>
          </w:p>
        </w:tc>
        <w:tc>
          <w:tcPr>
            <w:tcW w:w="1559" w:type="dxa"/>
            <w:tcBorders>
              <w:top w:val="single" w:sz="4" w:space="0" w:color="auto"/>
              <w:left w:val="single" w:sz="4" w:space="0" w:color="auto"/>
              <w:bottom w:val="single" w:sz="4" w:space="0" w:color="auto"/>
              <w:right w:val="single" w:sz="4" w:space="0" w:color="auto"/>
            </w:tcBorders>
            <w:shd w:val="clear" w:color="auto" w:fill="D1D1D1"/>
          </w:tcPr>
          <w:p w14:paraId="474E788C" w14:textId="27959659"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postavke z DDV</w:t>
            </w:r>
          </w:p>
        </w:tc>
      </w:tr>
      <w:tr w:rsidR="00EB45FE" w14:paraId="61D29B61" w14:textId="01691EAE" w:rsidTr="008C642D">
        <w:trPr>
          <w:trHeight w:val="1242"/>
        </w:trPr>
        <w:tc>
          <w:tcPr>
            <w:tcW w:w="2721" w:type="dxa"/>
            <w:tcBorders>
              <w:top w:val="single" w:sz="5" w:space="0" w:color="000000"/>
              <w:left w:val="single" w:sz="4" w:space="0" w:color="auto"/>
              <w:bottom w:val="single" w:sz="5" w:space="0" w:color="000000"/>
              <w:right w:val="single" w:sz="6" w:space="0" w:color="000000"/>
            </w:tcBorders>
            <w:tcMar>
              <w:top w:w="135" w:type="dxa"/>
              <w:bottom w:w="135" w:type="dxa"/>
            </w:tcMar>
            <w:vAlign w:val="center"/>
          </w:tcPr>
          <w:p w14:paraId="1EE7B984" w14:textId="045CA091" w:rsidR="00EB45FE" w:rsidRPr="00D35C03" w:rsidRDefault="00EB45FE" w:rsidP="00CB4C37">
            <w:pPr>
              <w:pStyle w:val="Standard"/>
              <w:jc w:val="left"/>
              <w:rPr>
                <w:rFonts w:ascii="Arial" w:hAnsi="Arial" w:cs="Arial"/>
                <w:sz w:val="18"/>
                <w:szCs w:val="18"/>
              </w:rPr>
            </w:pPr>
            <w:r w:rsidRPr="00D35C03">
              <w:rPr>
                <w:rFonts w:ascii="Arial" w:hAnsi="Arial" w:cs="Arial"/>
                <w:sz w:val="18"/>
                <w:szCs w:val="18"/>
              </w:rPr>
              <w:t>I</w:t>
            </w:r>
            <w:r w:rsidR="00DF2D29">
              <w:rPr>
                <w:rFonts w:ascii="Arial" w:hAnsi="Arial" w:cs="Arial"/>
                <w:sz w:val="18"/>
                <w:szCs w:val="18"/>
              </w:rPr>
              <w:t>nštrumenti za cistoskopijo</w:t>
            </w:r>
            <w:r w:rsidRPr="00D35C03">
              <w:rPr>
                <w:rFonts w:ascii="Arial" w:hAnsi="Arial" w:cs="Arial"/>
                <w:sz w:val="18"/>
                <w:szCs w:val="18"/>
              </w:rPr>
              <w:t xml:space="preserve"> z 24-mesečno garancijo (dopisati proizvajalca in model)</w:t>
            </w:r>
            <w:r w:rsidRPr="00D35C03">
              <w:rPr>
                <w:rFonts w:ascii="Arial" w:hAnsi="Arial" w:cs="Arial"/>
                <w:i/>
                <w:iCs/>
                <w:sz w:val="18"/>
                <w:szCs w:val="18"/>
              </w:rPr>
              <w:t>*</w:t>
            </w:r>
            <w:r w:rsidRPr="00D35C03">
              <w:rPr>
                <w:rFonts w:ascii="Arial" w:hAnsi="Arial" w:cs="Arial"/>
                <w:sz w:val="18"/>
                <w:szCs w:val="18"/>
              </w:rPr>
              <w:t>:</w:t>
            </w:r>
          </w:p>
          <w:p w14:paraId="1E3681B9" w14:textId="3206277A" w:rsidR="00EB45FE" w:rsidRPr="00D35C03" w:rsidRDefault="00EB45FE" w:rsidP="00CB4C37">
            <w:pPr>
              <w:pStyle w:val="Standard"/>
              <w:jc w:val="left"/>
              <w:rPr>
                <w:rFonts w:ascii="Arial" w:hAnsi="Arial" w:cs="Arial"/>
                <w:b/>
                <w:bCs/>
                <w:color w:val="000000"/>
                <w:position w:val="-2"/>
                <w:sz w:val="18"/>
                <w:szCs w:val="18"/>
                <w:shd w:val="clear" w:color="auto" w:fill="D1D1D1"/>
              </w:rPr>
            </w:pPr>
            <w:r w:rsidRPr="00D35C03">
              <w:rPr>
                <w:rFonts w:ascii="Arial" w:hAnsi="Arial" w:cs="Arial"/>
                <w:sz w:val="18"/>
                <w:szCs w:val="18"/>
              </w:rPr>
              <w:t>______________________________________________</w:t>
            </w:r>
            <w:r w:rsidRPr="00D35C03">
              <w:rPr>
                <w:rFonts w:ascii="Arial" w:hAnsi="Arial" w:cs="Arial"/>
                <w:i/>
                <w:iCs/>
                <w:sz w:val="18"/>
                <w:szCs w:val="18"/>
              </w:rPr>
              <w:t>**</w:t>
            </w:r>
          </w:p>
        </w:tc>
        <w:tc>
          <w:tcPr>
            <w:tcW w:w="930" w:type="dxa"/>
            <w:tcBorders>
              <w:top w:val="single" w:sz="5" w:space="0" w:color="000000"/>
              <w:left w:val="single" w:sz="6" w:space="0" w:color="000000"/>
              <w:bottom w:val="single" w:sz="5" w:space="0" w:color="000000"/>
              <w:right w:val="single" w:sz="6" w:space="0" w:color="000000"/>
            </w:tcBorders>
          </w:tcPr>
          <w:p w14:paraId="2C1B5167" w14:textId="6C5BBF50"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Komplet</w:t>
            </w:r>
          </w:p>
        </w:tc>
        <w:tc>
          <w:tcPr>
            <w:tcW w:w="630" w:type="dxa"/>
            <w:tcBorders>
              <w:top w:val="single" w:sz="5" w:space="0" w:color="000000"/>
              <w:left w:val="single" w:sz="6" w:space="0" w:color="000000"/>
              <w:bottom w:val="single" w:sz="5" w:space="0" w:color="000000"/>
              <w:right w:val="single" w:sz="6" w:space="0" w:color="000000"/>
            </w:tcBorders>
          </w:tcPr>
          <w:p w14:paraId="2F0EA2ED" w14:textId="2D9B2C51"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701" w:type="dxa"/>
            <w:tcBorders>
              <w:top w:val="single" w:sz="5" w:space="0" w:color="000000"/>
              <w:left w:val="single" w:sz="6" w:space="0" w:color="000000"/>
              <w:bottom w:val="single" w:sz="5" w:space="0" w:color="000000"/>
              <w:right w:val="single" w:sz="6" w:space="0" w:color="000000"/>
            </w:tcBorders>
          </w:tcPr>
          <w:p w14:paraId="5F8D3503" w14:textId="77777777" w:rsidR="00EB45FE" w:rsidDel="00742798" w:rsidRDefault="00EB45FE" w:rsidP="002073FE">
            <w:pPr>
              <w:rPr>
                <w:rFonts w:ascii="Arial" w:hAnsi="Arial" w:cs="Arial"/>
                <w:color w:val="000000"/>
                <w:position w:val="-2"/>
                <w:sz w:val="18"/>
                <w:szCs w:val="18"/>
              </w:rPr>
            </w:pPr>
          </w:p>
        </w:tc>
        <w:tc>
          <w:tcPr>
            <w:tcW w:w="1654" w:type="dxa"/>
            <w:tcBorders>
              <w:top w:val="single" w:sz="5" w:space="0" w:color="000000"/>
              <w:left w:val="single" w:sz="6" w:space="0" w:color="000000"/>
              <w:bottom w:val="single" w:sz="5" w:space="0" w:color="000000"/>
              <w:right w:val="single" w:sz="4" w:space="0" w:color="auto"/>
            </w:tcBorders>
            <w:tcMar>
              <w:top w:w="135" w:type="dxa"/>
              <w:bottom w:w="135" w:type="dxa"/>
            </w:tcMar>
            <w:vAlign w:val="center"/>
          </w:tcPr>
          <w:p w14:paraId="3D578693" w14:textId="77777777" w:rsidR="00EB45FE" w:rsidRDefault="00EB45FE" w:rsidP="002073FE">
            <w:r>
              <w:rPr>
                <w:rFonts w:ascii="Arial" w:hAnsi="Arial" w:cs="Arial"/>
                <w:color w:val="000000"/>
                <w:position w:val="-2"/>
                <w:sz w:val="18"/>
                <w:szCs w:val="18"/>
              </w:rPr>
              <w:t> </w:t>
            </w:r>
          </w:p>
        </w:tc>
        <w:tc>
          <w:tcPr>
            <w:tcW w:w="1559" w:type="dxa"/>
            <w:tcBorders>
              <w:top w:val="single" w:sz="4" w:space="0" w:color="auto"/>
              <w:left w:val="single" w:sz="4" w:space="0" w:color="auto"/>
              <w:bottom w:val="single" w:sz="4" w:space="0" w:color="auto"/>
              <w:right w:val="single" w:sz="4" w:space="0" w:color="auto"/>
            </w:tcBorders>
          </w:tcPr>
          <w:p w14:paraId="38CAAD49" w14:textId="77777777" w:rsidR="00EB45FE" w:rsidRDefault="00EB45FE" w:rsidP="00EB45FE">
            <w:pPr>
              <w:jc w:val="center"/>
              <w:rPr>
                <w:rFonts w:ascii="Arial" w:hAnsi="Arial" w:cs="Arial"/>
                <w:color w:val="000000"/>
                <w:position w:val="-2"/>
                <w:sz w:val="18"/>
                <w:szCs w:val="18"/>
              </w:rPr>
            </w:pPr>
          </w:p>
        </w:tc>
      </w:tr>
      <w:tr w:rsidR="00EB45FE" w14:paraId="17BD886E" w14:textId="7A3668DF" w:rsidTr="008C642D">
        <w:trPr>
          <w:trHeight w:val="23"/>
        </w:trPr>
        <w:tc>
          <w:tcPr>
            <w:tcW w:w="7636" w:type="dxa"/>
            <w:gridSpan w:val="5"/>
            <w:tcBorders>
              <w:top w:val="single" w:sz="5" w:space="0" w:color="000000"/>
              <w:left w:val="single" w:sz="4" w:space="0" w:color="auto"/>
              <w:bottom w:val="single" w:sz="5" w:space="0" w:color="000000"/>
            </w:tcBorders>
            <w:tcMar>
              <w:top w:w="135" w:type="dxa"/>
              <w:bottom w:w="135" w:type="dxa"/>
            </w:tcMar>
            <w:vAlign w:val="center"/>
          </w:tcPr>
          <w:p w14:paraId="69DB28EA" w14:textId="77777777" w:rsidR="00EB45FE" w:rsidRPr="00D35C03" w:rsidRDefault="00EB45FE" w:rsidP="002073FE">
            <w:pPr>
              <w:rPr>
                <w:rFonts w:ascii="Arial" w:hAnsi="Arial" w:cs="Arial"/>
                <w:color w:val="000000"/>
                <w:position w:val="-2"/>
                <w:sz w:val="18"/>
                <w:szCs w:val="18"/>
              </w:rPr>
            </w:pPr>
          </w:p>
        </w:tc>
        <w:tc>
          <w:tcPr>
            <w:tcW w:w="1559" w:type="dxa"/>
            <w:tcBorders>
              <w:top w:val="single" w:sz="4" w:space="0" w:color="auto"/>
              <w:bottom w:val="single" w:sz="4" w:space="0" w:color="auto"/>
              <w:right w:val="single" w:sz="4" w:space="0" w:color="auto"/>
            </w:tcBorders>
          </w:tcPr>
          <w:p w14:paraId="14621E9D" w14:textId="77777777" w:rsidR="00EB45FE" w:rsidRDefault="00EB45FE" w:rsidP="002073FE">
            <w:pPr>
              <w:rPr>
                <w:rFonts w:ascii="Arial" w:hAnsi="Arial" w:cs="Arial"/>
                <w:color w:val="000000"/>
                <w:position w:val="-2"/>
                <w:sz w:val="18"/>
                <w:szCs w:val="18"/>
              </w:rPr>
            </w:pPr>
          </w:p>
        </w:tc>
      </w:tr>
      <w:tr w:rsidR="00EB45FE" w14:paraId="17FBE64F" w14:textId="33760BEA" w:rsidTr="00EB45FE">
        <w:trPr>
          <w:trHeight w:val="23"/>
        </w:trPr>
        <w:tc>
          <w:tcPr>
            <w:tcW w:w="2721" w:type="dxa"/>
            <w:tcBorders>
              <w:top w:val="single" w:sz="5" w:space="0" w:color="000000"/>
              <w:left w:val="single" w:sz="4" w:space="0" w:color="auto"/>
              <w:bottom w:val="single" w:sz="5" w:space="0" w:color="000000"/>
              <w:right w:val="single" w:sz="6" w:space="0" w:color="000000"/>
            </w:tcBorders>
            <w:shd w:val="clear" w:color="auto" w:fill="D1D1D1"/>
            <w:tcMar>
              <w:top w:w="135" w:type="dxa"/>
              <w:bottom w:w="135" w:type="dxa"/>
            </w:tcMar>
            <w:vAlign w:val="center"/>
          </w:tcPr>
          <w:p w14:paraId="485BCDAF" w14:textId="71D629B1" w:rsidR="00EB45FE" w:rsidRPr="00D35C03" w:rsidRDefault="00EB45FE" w:rsidP="002F082B">
            <w:pPr>
              <w:jc w:val="center"/>
              <w:rPr>
                <w:rFonts w:ascii="Arial" w:hAnsi="Arial" w:cs="Arial"/>
                <w:b/>
                <w:bCs/>
                <w:color w:val="000000"/>
                <w:position w:val="-2"/>
                <w:sz w:val="18"/>
                <w:szCs w:val="18"/>
                <w:shd w:val="clear" w:color="auto" w:fill="D1D1D1"/>
              </w:rPr>
            </w:pPr>
            <w:r w:rsidRPr="00D35C03">
              <w:rPr>
                <w:rFonts w:ascii="Arial" w:hAnsi="Arial" w:cs="Arial"/>
                <w:b/>
                <w:bCs/>
                <w:color w:val="000000"/>
                <w:position w:val="-2"/>
                <w:sz w:val="18"/>
                <w:szCs w:val="18"/>
                <w:shd w:val="clear" w:color="auto" w:fill="D1D1D1"/>
              </w:rPr>
              <w:t>Sklop 2</w:t>
            </w:r>
          </w:p>
        </w:tc>
        <w:tc>
          <w:tcPr>
            <w:tcW w:w="930" w:type="dxa"/>
            <w:tcBorders>
              <w:top w:val="single" w:sz="5" w:space="0" w:color="000000"/>
              <w:left w:val="single" w:sz="6" w:space="0" w:color="000000"/>
              <w:bottom w:val="single" w:sz="5" w:space="0" w:color="000000"/>
              <w:right w:val="single" w:sz="6" w:space="0" w:color="000000"/>
            </w:tcBorders>
            <w:shd w:val="clear" w:color="auto" w:fill="D1D1D1"/>
          </w:tcPr>
          <w:p w14:paraId="3D25150B" w14:textId="77777777"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Enota mere</w:t>
            </w:r>
          </w:p>
        </w:tc>
        <w:tc>
          <w:tcPr>
            <w:tcW w:w="630" w:type="dxa"/>
            <w:tcBorders>
              <w:top w:val="single" w:sz="5" w:space="0" w:color="000000"/>
              <w:left w:val="single" w:sz="6" w:space="0" w:color="000000"/>
              <w:bottom w:val="single" w:sz="5" w:space="0" w:color="000000"/>
              <w:right w:val="single" w:sz="6" w:space="0" w:color="000000"/>
            </w:tcBorders>
            <w:shd w:val="clear" w:color="auto" w:fill="D1D1D1"/>
          </w:tcPr>
          <w:p w14:paraId="231A98B9" w14:textId="77777777"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1701" w:type="dxa"/>
            <w:tcBorders>
              <w:top w:val="single" w:sz="5" w:space="0" w:color="000000"/>
              <w:left w:val="single" w:sz="6" w:space="0" w:color="000000"/>
              <w:bottom w:val="single" w:sz="5" w:space="0" w:color="000000"/>
              <w:right w:val="single" w:sz="6" w:space="0" w:color="000000"/>
            </w:tcBorders>
            <w:shd w:val="clear" w:color="auto" w:fill="D1D1D1"/>
          </w:tcPr>
          <w:p w14:paraId="5825FE80" w14:textId="7D54EDC3" w:rsidR="00EB45FE" w:rsidRDefault="00EB45FE" w:rsidP="00BD63AD">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Cena na </w:t>
            </w:r>
            <w:r w:rsidR="00BD63AD">
              <w:rPr>
                <w:rFonts w:ascii="Arial" w:hAnsi="Arial" w:cs="Arial"/>
                <w:b/>
                <w:bCs/>
                <w:color w:val="000000"/>
                <w:position w:val="-2"/>
                <w:sz w:val="18"/>
                <w:szCs w:val="18"/>
                <w:shd w:val="clear" w:color="auto" w:fill="D1D1D1"/>
              </w:rPr>
              <w:t xml:space="preserve">ENOTO MERE </w:t>
            </w:r>
            <w:r>
              <w:rPr>
                <w:rFonts w:ascii="Arial" w:hAnsi="Arial" w:cs="Arial"/>
                <w:b/>
                <w:bCs/>
                <w:color w:val="000000"/>
                <w:position w:val="-2"/>
                <w:sz w:val="18"/>
                <w:szCs w:val="18"/>
                <w:shd w:val="clear" w:color="auto" w:fill="D1D1D1"/>
              </w:rPr>
              <w:t>v EUR brez</w:t>
            </w:r>
          </w:p>
          <w:p w14:paraId="44A16425" w14:textId="245B99D0"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DDV</w:t>
            </w:r>
          </w:p>
        </w:tc>
        <w:tc>
          <w:tcPr>
            <w:tcW w:w="1654" w:type="dxa"/>
            <w:tcBorders>
              <w:top w:val="single" w:sz="5" w:space="0" w:color="000000"/>
              <w:left w:val="single" w:sz="6" w:space="0" w:color="000000"/>
              <w:bottom w:val="single" w:sz="5" w:space="0" w:color="000000"/>
              <w:right w:val="single" w:sz="4" w:space="0" w:color="auto"/>
            </w:tcBorders>
            <w:shd w:val="clear" w:color="auto" w:fill="D1D1D1"/>
            <w:tcMar>
              <w:top w:w="135" w:type="dxa"/>
              <w:bottom w:w="135" w:type="dxa"/>
            </w:tcMar>
            <w:vAlign w:val="center"/>
          </w:tcPr>
          <w:p w14:paraId="4F44A85D" w14:textId="3C6677AE" w:rsidR="00EB45FE" w:rsidRDefault="00EB45FE" w:rsidP="002F082B">
            <w:pPr>
              <w:jc w:val="center"/>
            </w:pPr>
            <w:r>
              <w:rPr>
                <w:rFonts w:ascii="Arial" w:hAnsi="Arial" w:cs="Arial"/>
                <w:b/>
                <w:bCs/>
                <w:color w:val="000000"/>
                <w:position w:val="-2"/>
                <w:sz w:val="18"/>
                <w:szCs w:val="18"/>
                <w:shd w:val="clear" w:color="auto" w:fill="D1D1D1"/>
              </w:rPr>
              <w:t>Cena postavke brez DDV</w:t>
            </w:r>
          </w:p>
        </w:tc>
        <w:tc>
          <w:tcPr>
            <w:tcW w:w="1559" w:type="dxa"/>
            <w:tcBorders>
              <w:top w:val="single" w:sz="4" w:space="0" w:color="auto"/>
              <w:left w:val="single" w:sz="4" w:space="0" w:color="auto"/>
              <w:bottom w:val="single" w:sz="4" w:space="0" w:color="auto"/>
              <w:right w:val="single" w:sz="4" w:space="0" w:color="auto"/>
            </w:tcBorders>
            <w:shd w:val="clear" w:color="auto" w:fill="D1D1D1"/>
          </w:tcPr>
          <w:p w14:paraId="52B3E520" w14:textId="5C9B3D88" w:rsidR="00EB45FE" w:rsidRDefault="00EB45FE" w:rsidP="002F082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postavke z DDV</w:t>
            </w:r>
          </w:p>
        </w:tc>
      </w:tr>
      <w:tr w:rsidR="00EB45FE" w14:paraId="642F2E4E" w14:textId="1C759811" w:rsidTr="008C642D">
        <w:trPr>
          <w:trHeight w:val="1242"/>
        </w:trPr>
        <w:tc>
          <w:tcPr>
            <w:tcW w:w="2721" w:type="dxa"/>
            <w:tcBorders>
              <w:top w:val="single" w:sz="5" w:space="0" w:color="000000"/>
              <w:left w:val="single" w:sz="4" w:space="0" w:color="auto"/>
              <w:bottom w:val="single" w:sz="5" w:space="0" w:color="000000"/>
              <w:right w:val="single" w:sz="6" w:space="0" w:color="000000"/>
            </w:tcBorders>
            <w:tcMar>
              <w:top w:w="135" w:type="dxa"/>
              <w:bottom w:w="135" w:type="dxa"/>
            </w:tcMar>
            <w:vAlign w:val="center"/>
          </w:tcPr>
          <w:p w14:paraId="23568D86" w14:textId="7088824F" w:rsidR="00EB45FE" w:rsidRPr="00D35C03" w:rsidRDefault="00ED1C40" w:rsidP="00CB4C37">
            <w:pPr>
              <w:pStyle w:val="Standard"/>
              <w:jc w:val="left"/>
              <w:rPr>
                <w:rFonts w:ascii="Arial" w:hAnsi="Arial" w:cs="Arial"/>
                <w:sz w:val="18"/>
                <w:szCs w:val="18"/>
              </w:rPr>
            </w:pPr>
            <w:r>
              <w:rPr>
                <w:rFonts w:ascii="Arial" w:hAnsi="Arial" w:cs="Arial"/>
                <w:sz w:val="18"/>
                <w:szCs w:val="18"/>
              </w:rPr>
              <w:t xml:space="preserve">Inštrumenti </w:t>
            </w:r>
            <w:r w:rsidR="00DF2D29">
              <w:rPr>
                <w:rFonts w:ascii="Arial" w:hAnsi="Arial" w:cs="Arial"/>
                <w:sz w:val="18"/>
                <w:szCs w:val="18"/>
              </w:rPr>
              <w:t>za nevrokirurgijo</w:t>
            </w:r>
            <w:r w:rsidR="00EB45FE" w:rsidRPr="00D35C03">
              <w:rPr>
                <w:rFonts w:ascii="Arial" w:hAnsi="Arial" w:cs="Arial"/>
                <w:sz w:val="18"/>
                <w:szCs w:val="18"/>
              </w:rPr>
              <w:t xml:space="preserve"> z 24-mesečno garancijo (dopisati proizvajalca in model)</w:t>
            </w:r>
            <w:r w:rsidR="00EB45FE" w:rsidRPr="00D35C03">
              <w:rPr>
                <w:rFonts w:ascii="Arial" w:hAnsi="Arial" w:cs="Arial"/>
                <w:i/>
                <w:iCs/>
                <w:sz w:val="18"/>
                <w:szCs w:val="18"/>
              </w:rPr>
              <w:t>*</w:t>
            </w:r>
            <w:r w:rsidR="00EB45FE" w:rsidRPr="00D35C03">
              <w:rPr>
                <w:rFonts w:ascii="Arial" w:hAnsi="Arial" w:cs="Arial"/>
                <w:sz w:val="18"/>
                <w:szCs w:val="18"/>
              </w:rPr>
              <w:t>:</w:t>
            </w:r>
          </w:p>
          <w:p w14:paraId="35BF151B" w14:textId="3C6A0BED" w:rsidR="00EB45FE" w:rsidRPr="00D35C03" w:rsidRDefault="00EB45FE" w:rsidP="00CB4C37">
            <w:pPr>
              <w:pStyle w:val="Standard"/>
              <w:jc w:val="left"/>
              <w:rPr>
                <w:rFonts w:ascii="Arial" w:hAnsi="Arial" w:cs="Arial"/>
                <w:b/>
                <w:bCs/>
                <w:color w:val="000000"/>
                <w:position w:val="-2"/>
                <w:sz w:val="18"/>
                <w:szCs w:val="18"/>
                <w:shd w:val="clear" w:color="auto" w:fill="D1D1D1"/>
              </w:rPr>
            </w:pPr>
            <w:r w:rsidRPr="00D35C03">
              <w:rPr>
                <w:rFonts w:ascii="Arial" w:hAnsi="Arial" w:cs="Arial"/>
                <w:sz w:val="18"/>
                <w:szCs w:val="18"/>
              </w:rPr>
              <w:t>______________________________________________</w:t>
            </w:r>
            <w:r w:rsidRPr="00D35C03">
              <w:rPr>
                <w:rFonts w:ascii="Arial" w:hAnsi="Arial" w:cs="Arial"/>
                <w:i/>
                <w:iCs/>
                <w:sz w:val="18"/>
                <w:szCs w:val="18"/>
              </w:rPr>
              <w:t>**</w:t>
            </w:r>
          </w:p>
        </w:tc>
        <w:tc>
          <w:tcPr>
            <w:tcW w:w="930" w:type="dxa"/>
            <w:tcBorders>
              <w:top w:val="single" w:sz="5" w:space="0" w:color="000000"/>
              <w:left w:val="single" w:sz="6" w:space="0" w:color="000000"/>
              <w:bottom w:val="single" w:sz="5" w:space="0" w:color="000000"/>
              <w:right w:val="single" w:sz="6" w:space="0" w:color="000000"/>
            </w:tcBorders>
          </w:tcPr>
          <w:p w14:paraId="7E996D52" w14:textId="76D944AF"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Komplet</w:t>
            </w:r>
          </w:p>
        </w:tc>
        <w:tc>
          <w:tcPr>
            <w:tcW w:w="630" w:type="dxa"/>
            <w:tcBorders>
              <w:top w:val="single" w:sz="5" w:space="0" w:color="000000"/>
              <w:left w:val="single" w:sz="6" w:space="0" w:color="000000"/>
              <w:bottom w:val="single" w:sz="5" w:space="0" w:color="000000"/>
              <w:right w:val="single" w:sz="6" w:space="0" w:color="000000"/>
            </w:tcBorders>
          </w:tcPr>
          <w:p w14:paraId="5F03CBB0" w14:textId="565E59CA"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701" w:type="dxa"/>
            <w:tcBorders>
              <w:top w:val="single" w:sz="5" w:space="0" w:color="000000"/>
              <w:left w:val="single" w:sz="6" w:space="0" w:color="000000"/>
              <w:bottom w:val="single" w:sz="5" w:space="0" w:color="000000"/>
              <w:right w:val="single" w:sz="6" w:space="0" w:color="000000"/>
            </w:tcBorders>
          </w:tcPr>
          <w:p w14:paraId="2FAA042B" w14:textId="77777777" w:rsidR="00EB45FE" w:rsidDel="00742798" w:rsidRDefault="00EB45FE" w:rsidP="002073FE">
            <w:pPr>
              <w:rPr>
                <w:rFonts w:ascii="Arial" w:hAnsi="Arial" w:cs="Arial"/>
                <w:color w:val="000000"/>
                <w:position w:val="-2"/>
                <w:sz w:val="18"/>
                <w:szCs w:val="18"/>
              </w:rPr>
            </w:pPr>
          </w:p>
        </w:tc>
        <w:tc>
          <w:tcPr>
            <w:tcW w:w="1654" w:type="dxa"/>
            <w:tcBorders>
              <w:top w:val="single" w:sz="5" w:space="0" w:color="000000"/>
              <w:left w:val="single" w:sz="6" w:space="0" w:color="000000"/>
              <w:bottom w:val="single" w:sz="5" w:space="0" w:color="000000"/>
              <w:right w:val="single" w:sz="4" w:space="0" w:color="auto"/>
            </w:tcBorders>
            <w:tcMar>
              <w:top w:w="135" w:type="dxa"/>
              <w:bottom w:w="135" w:type="dxa"/>
            </w:tcMar>
            <w:vAlign w:val="center"/>
          </w:tcPr>
          <w:p w14:paraId="383BAB80" w14:textId="77777777" w:rsidR="00EB45FE" w:rsidRDefault="00EB45FE" w:rsidP="002073FE">
            <w:r>
              <w:rPr>
                <w:rFonts w:ascii="Arial" w:hAnsi="Arial" w:cs="Arial"/>
                <w:color w:val="000000"/>
                <w:position w:val="-2"/>
                <w:sz w:val="18"/>
                <w:szCs w:val="18"/>
              </w:rPr>
              <w:t> </w:t>
            </w:r>
          </w:p>
        </w:tc>
        <w:tc>
          <w:tcPr>
            <w:tcW w:w="1559" w:type="dxa"/>
            <w:tcBorders>
              <w:top w:val="single" w:sz="4" w:space="0" w:color="auto"/>
              <w:left w:val="single" w:sz="4" w:space="0" w:color="auto"/>
              <w:bottom w:val="single" w:sz="4" w:space="0" w:color="auto"/>
              <w:right w:val="single" w:sz="4" w:space="0" w:color="auto"/>
            </w:tcBorders>
          </w:tcPr>
          <w:p w14:paraId="6657879C" w14:textId="77777777" w:rsidR="00EB45FE" w:rsidRDefault="00EB45FE" w:rsidP="002073FE">
            <w:pPr>
              <w:rPr>
                <w:rFonts w:ascii="Arial" w:hAnsi="Arial" w:cs="Arial"/>
                <w:color w:val="000000"/>
                <w:position w:val="-2"/>
                <w:sz w:val="18"/>
                <w:szCs w:val="18"/>
              </w:rPr>
            </w:pPr>
          </w:p>
        </w:tc>
      </w:tr>
      <w:tr w:rsidR="00EB45FE" w14:paraId="4767E547" w14:textId="5C80C50D" w:rsidTr="008C642D">
        <w:trPr>
          <w:trHeight w:val="23"/>
        </w:trPr>
        <w:tc>
          <w:tcPr>
            <w:tcW w:w="7636" w:type="dxa"/>
            <w:gridSpan w:val="5"/>
            <w:tcBorders>
              <w:top w:val="single" w:sz="5" w:space="0" w:color="000000"/>
              <w:left w:val="single" w:sz="4" w:space="0" w:color="auto"/>
              <w:bottom w:val="single" w:sz="5" w:space="0" w:color="000000"/>
            </w:tcBorders>
            <w:tcMar>
              <w:top w:w="135" w:type="dxa"/>
              <w:bottom w:w="135" w:type="dxa"/>
            </w:tcMar>
            <w:vAlign w:val="center"/>
          </w:tcPr>
          <w:p w14:paraId="0E0DEDC9" w14:textId="77777777" w:rsidR="00EB45FE" w:rsidRPr="00D35C03" w:rsidRDefault="00EB45FE" w:rsidP="002073FE">
            <w:pPr>
              <w:rPr>
                <w:rFonts w:ascii="Arial" w:hAnsi="Arial" w:cs="Arial"/>
                <w:color w:val="000000"/>
                <w:position w:val="-2"/>
                <w:sz w:val="18"/>
                <w:szCs w:val="18"/>
              </w:rPr>
            </w:pPr>
          </w:p>
        </w:tc>
        <w:tc>
          <w:tcPr>
            <w:tcW w:w="1559" w:type="dxa"/>
            <w:tcBorders>
              <w:top w:val="single" w:sz="4" w:space="0" w:color="auto"/>
              <w:bottom w:val="single" w:sz="4" w:space="0" w:color="auto"/>
              <w:right w:val="single" w:sz="4" w:space="0" w:color="auto"/>
            </w:tcBorders>
          </w:tcPr>
          <w:p w14:paraId="531460A2" w14:textId="77777777" w:rsidR="00EB45FE" w:rsidRDefault="00EB45FE" w:rsidP="002073FE">
            <w:pPr>
              <w:rPr>
                <w:rFonts w:ascii="Arial" w:hAnsi="Arial" w:cs="Arial"/>
                <w:color w:val="000000"/>
                <w:position w:val="-2"/>
                <w:sz w:val="18"/>
                <w:szCs w:val="18"/>
              </w:rPr>
            </w:pPr>
          </w:p>
        </w:tc>
      </w:tr>
      <w:tr w:rsidR="00EB45FE" w14:paraId="2883FCDA" w14:textId="439467BA" w:rsidTr="00EB45FE">
        <w:trPr>
          <w:trHeight w:val="575"/>
        </w:trPr>
        <w:tc>
          <w:tcPr>
            <w:tcW w:w="2721" w:type="dxa"/>
            <w:tcBorders>
              <w:top w:val="single" w:sz="5" w:space="0" w:color="000000"/>
              <w:left w:val="single" w:sz="4" w:space="0" w:color="auto"/>
              <w:bottom w:val="single" w:sz="5" w:space="0" w:color="000000"/>
              <w:right w:val="single" w:sz="6" w:space="0" w:color="000000"/>
            </w:tcBorders>
            <w:shd w:val="clear" w:color="auto" w:fill="D1D1D1"/>
            <w:tcMar>
              <w:top w:w="135" w:type="dxa"/>
              <w:bottom w:w="135" w:type="dxa"/>
            </w:tcMar>
            <w:vAlign w:val="center"/>
          </w:tcPr>
          <w:p w14:paraId="3BCA9949" w14:textId="469354D8" w:rsidR="00EB45FE" w:rsidRPr="00D35C03" w:rsidRDefault="00EB45FE" w:rsidP="002F082B">
            <w:pPr>
              <w:pStyle w:val="Standard"/>
              <w:jc w:val="center"/>
              <w:rPr>
                <w:rFonts w:ascii="Arial" w:hAnsi="Arial" w:cs="Arial"/>
                <w:b/>
                <w:bCs/>
                <w:sz w:val="18"/>
                <w:szCs w:val="18"/>
              </w:rPr>
            </w:pPr>
            <w:r w:rsidRPr="00D35C03">
              <w:rPr>
                <w:rFonts w:ascii="Arial" w:hAnsi="Arial" w:cs="Arial"/>
                <w:b/>
                <w:bCs/>
                <w:sz w:val="18"/>
                <w:szCs w:val="18"/>
              </w:rPr>
              <w:t>Sklop 3</w:t>
            </w:r>
          </w:p>
        </w:tc>
        <w:tc>
          <w:tcPr>
            <w:tcW w:w="930" w:type="dxa"/>
            <w:tcBorders>
              <w:top w:val="single" w:sz="5" w:space="0" w:color="000000"/>
              <w:left w:val="single" w:sz="6" w:space="0" w:color="000000"/>
              <w:bottom w:val="single" w:sz="5" w:space="0" w:color="000000"/>
              <w:right w:val="single" w:sz="6" w:space="0" w:color="000000"/>
            </w:tcBorders>
            <w:shd w:val="clear" w:color="auto" w:fill="D1D1D1"/>
          </w:tcPr>
          <w:p w14:paraId="2B9A9A77" w14:textId="77777777" w:rsidR="00EB45FE" w:rsidRPr="002F082B" w:rsidRDefault="00EB45FE" w:rsidP="002F082B">
            <w:pPr>
              <w:pStyle w:val="Standard"/>
              <w:jc w:val="center"/>
              <w:rPr>
                <w:rFonts w:ascii="Arial" w:hAnsi="Arial" w:cs="Arial"/>
                <w:b/>
                <w:bCs/>
                <w:sz w:val="18"/>
                <w:szCs w:val="18"/>
              </w:rPr>
            </w:pPr>
            <w:r w:rsidRPr="002F082B">
              <w:rPr>
                <w:rFonts w:ascii="Arial" w:hAnsi="Arial" w:cs="Arial"/>
                <w:b/>
                <w:bCs/>
                <w:sz w:val="18"/>
                <w:szCs w:val="18"/>
              </w:rPr>
              <w:t>Enota mere</w:t>
            </w:r>
          </w:p>
        </w:tc>
        <w:tc>
          <w:tcPr>
            <w:tcW w:w="630" w:type="dxa"/>
            <w:tcBorders>
              <w:top w:val="single" w:sz="5" w:space="0" w:color="000000"/>
              <w:left w:val="single" w:sz="6" w:space="0" w:color="000000"/>
              <w:bottom w:val="single" w:sz="5" w:space="0" w:color="000000"/>
              <w:right w:val="single" w:sz="6" w:space="0" w:color="000000"/>
            </w:tcBorders>
            <w:shd w:val="clear" w:color="auto" w:fill="D1D1D1"/>
          </w:tcPr>
          <w:p w14:paraId="5321DF09" w14:textId="77777777" w:rsidR="00EB45FE" w:rsidRPr="002F082B" w:rsidRDefault="00EB45FE" w:rsidP="002F082B">
            <w:pPr>
              <w:pStyle w:val="Standard"/>
              <w:jc w:val="center"/>
              <w:rPr>
                <w:rFonts w:ascii="Arial" w:hAnsi="Arial" w:cs="Arial"/>
                <w:b/>
                <w:bCs/>
                <w:sz w:val="18"/>
                <w:szCs w:val="18"/>
              </w:rPr>
            </w:pPr>
            <w:r w:rsidRPr="002F082B">
              <w:rPr>
                <w:rFonts w:ascii="Arial" w:hAnsi="Arial" w:cs="Arial"/>
                <w:b/>
                <w:bCs/>
                <w:sz w:val="18"/>
                <w:szCs w:val="18"/>
              </w:rPr>
              <w:t>Kol.</w:t>
            </w:r>
          </w:p>
        </w:tc>
        <w:tc>
          <w:tcPr>
            <w:tcW w:w="1701" w:type="dxa"/>
            <w:tcBorders>
              <w:top w:val="single" w:sz="5" w:space="0" w:color="000000"/>
              <w:left w:val="single" w:sz="6" w:space="0" w:color="000000"/>
              <w:bottom w:val="single" w:sz="5" w:space="0" w:color="000000"/>
              <w:right w:val="single" w:sz="6" w:space="0" w:color="000000"/>
            </w:tcBorders>
            <w:shd w:val="clear" w:color="auto" w:fill="D1D1D1"/>
          </w:tcPr>
          <w:p w14:paraId="69E90CF2" w14:textId="18E28D18" w:rsidR="00EB45FE" w:rsidRPr="002F082B" w:rsidRDefault="00EB45FE" w:rsidP="00BD63AD">
            <w:pPr>
              <w:pStyle w:val="Standard"/>
              <w:jc w:val="center"/>
              <w:rPr>
                <w:rFonts w:ascii="Arial" w:hAnsi="Arial" w:cs="Arial"/>
                <w:b/>
                <w:bCs/>
                <w:sz w:val="18"/>
                <w:szCs w:val="18"/>
              </w:rPr>
            </w:pPr>
            <w:r w:rsidRPr="002F082B">
              <w:rPr>
                <w:rFonts w:ascii="Arial" w:hAnsi="Arial" w:cs="Arial"/>
                <w:b/>
                <w:bCs/>
                <w:sz w:val="18"/>
                <w:szCs w:val="18"/>
              </w:rPr>
              <w:t xml:space="preserve">Cena na </w:t>
            </w:r>
            <w:r w:rsidR="00BD63AD">
              <w:rPr>
                <w:rFonts w:ascii="Arial" w:hAnsi="Arial" w:cs="Arial"/>
                <w:b/>
                <w:bCs/>
                <w:sz w:val="18"/>
                <w:szCs w:val="18"/>
              </w:rPr>
              <w:t>ENOTO MERE</w:t>
            </w:r>
            <w:r w:rsidRPr="002F082B">
              <w:rPr>
                <w:rFonts w:ascii="Arial" w:hAnsi="Arial" w:cs="Arial"/>
                <w:b/>
                <w:bCs/>
                <w:sz w:val="18"/>
                <w:szCs w:val="18"/>
              </w:rPr>
              <w:t xml:space="preserve"> v EUR brez</w:t>
            </w:r>
          </w:p>
          <w:p w14:paraId="2CA29A6C" w14:textId="22CCFEFB" w:rsidR="00EB45FE" w:rsidRPr="002F082B" w:rsidRDefault="00EB45FE" w:rsidP="002F082B">
            <w:pPr>
              <w:pStyle w:val="Standard"/>
              <w:jc w:val="center"/>
              <w:rPr>
                <w:rFonts w:ascii="Arial" w:hAnsi="Arial" w:cs="Arial"/>
                <w:b/>
                <w:bCs/>
                <w:sz w:val="18"/>
                <w:szCs w:val="18"/>
              </w:rPr>
            </w:pPr>
            <w:r w:rsidRPr="002F082B">
              <w:rPr>
                <w:rFonts w:ascii="Arial" w:hAnsi="Arial" w:cs="Arial"/>
                <w:b/>
                <w:bCs/>
                <w:sz w:val="18"/>
                <w:szCs w:val="18"/>
              </w:rPr>
              <w:t>DDV</w:t>
            </w:r>
          </w:p>
        </w:tc>
        <w:tc>
          <w:tcPr>
            <w:tcW w:w="1654" w:type="dxa"/>
            <w:tcBorders>
              <w:top w:val="single" w:sz="5" w:space="0" w:color="000000"/>
              <w:left w:val="single" w:sz="6" w:space="0" w:color="000000"/>
              <w:bottom w:val="single" w:sz="5" w:space="0" w:color="000000"/>
              <w:right w:val="single" w:sz="4" w:space="0" w:color="auto"/>
            </w:tcBorders>
            <w:shd w:val="clear" w:color="auto" w:fill="D1D1D1"/>
            <w:tcMar>
              <w:top w:w="135" w:type="dxa"/>
              <w:bottom w:w="135" w:type="dxa"/>
            </w:tcMar>
            <w:vAlign w:val="center"/>
          </w:tcPr>
          <w:p w14:paraId="4134FABD" w14:textId="45774808" w:rsidR="00EB45FE" w:rsidRPr="002F082B" w:rsidRDefault="00EB45FE" w:rsidP="002F082B">
            <w:pPr>
              <w:pStyle w:val="Standard"/>
              <w:jc w:val="center"/>
              <w:rPr>
                <w:rFonts w:ascii="Arial" w:hAnsi="Arial" w:cs="Arial"/>
                <w:b/>
                <w:bCs/>
                <w:sz w:val="18"/>
                <w:szCs w:val="18"/>
              </w:rPr>
            </w:pPr>
            <w:r w:rsidRPr="002F082B">
              <w:rPr>
                <w:rFonts w:ascii="Arial" w:hAnsi="Arial" w:cs="Arial"/>
                <w:b/>
                <w:bCs/>
                <w:sz w:val="18"/>
                <w:szCs w:val="18"/>
              </w:rPr>
              <w:t xml:space="preserve">Cena postavke </w:t>
            </w:r>
            <w:r>
              <w:rPr>
                <w:rFonts w:ascii="Arial" w:hAnsi="Arial" w:cs="Arial"/>
                <w:b/>
                <w:bCs/>
                <w:sz w:val="18"/>
                <w:szCs w:val="18"/>
              </w:rPr>
              <w:t>brez</w:t>
            </w:r>
            <w:r w:rsidRPr="002F082B">
              <w:rPr>
                <w:rFonts w:ascii="Arial" w:hAnsi="Arial" w:cs="Arial"/>
                <w:b/>
                <w:bCs/>
                <w:sz w:val="18"/>
                <w:szCs w:val="18"/>
              </w:rPr>
              <w:t xml:space="preserve"> DDV</w:t>
            </w:r>
          </w:p>
        </w:tc>
        <w:tc>
          <w:tcPr>
            <w:tcW w:w="1559" w:type="dxa"/>
            <w:tcBorders>
              <w:top w:val="single" w:sz="4" w:space="0" w:color="auto"/>
              <w:left w:val="single" w:sz="4" w:space="0" w:color="auto"/>
              <w:bottom w:val="single" w:sz="4" w:space="0" w:color="auto"/>
              <w:right w:val="single" w:sz="4" w:space="0" w:color="auto"/>
            </w:tcBorders>
            <w:shd w:val="clear" w:color="auto" w:fill="D1D1D1"/>
          </w:tcPr>
          <w:p w14:paraId="2F5C1F64" w14:textId="0C8B2452" w:rsidR="00EB45FE" w:rsidRPr="002F082B" w:rsidRDefault="00EB45FE" w:rsidP="002F082B">
            <w:pPr>
              <w:pStyle w:val="Standard"/>
              <w:jc w:val="center"/>
              <w:rPr>
                <w:rFonts w:ascii="Arial" w:hAnsi="Arial" w:cs="Arial"/>
                <w:b/>
                <w:bCs/>
                <w:sz w:val="18"/>
                <w:szCs w:val="18"/>
              </w:rPr>
            </w:pPr>
            <w:r>
              <w:rPr>
                <w:rFonts w:ascii="Arial" w:hAnsi="Arial" w:cs="Arial"/>
                <w:b/>
                <w:bCs/>
                <w:color w:val="000000"/>
                <w:position w:val="-2"/>
                <w:sz w:val="18"/>
                <w:szCs w:val="18"/>
                <w:shd w:val="clear" w:color="auto" w:fill="D1D1D1"/>
              </w:rPr>
              <w:t>Cena postavke z DDV</w:t>
            </w:r>
          </w:p>
        </w:tc>
      </w:tr>
      <w:tr w:rsidR="00EB45FE" w14:paraId="3B8D5201" w14:textId="50FDFC37" w:rsidTr="008C642D">
        <w:trPr>
          <w:trHeight w:val="1242"/>
        </w:trPr>
        <w:tc>
          <w:tcPr>
            <w:tcW w:w="2721" w:type="dxa"/>
            <w:tcBorders>
              <w:top w:val="single" w:sz="5" w:space="0" w:color="000000"/>
              <w:left w:val="single" w:sz="4" w:space="0" w:color="auto"/>
              <w:bottom w:val="single" w:sz="5" w:space="0" w:color="000000"/>
              <w:right w:val="single" w:sz="6" w:space="0" w:color="000000"/>
            </w:tcBorders>
            <w:tcMar>
              <w:top w:w="135" w:type="dxa"/>
              <w:bottom w:w="135" w:type="dxa"/>
            </w:tcMar>
            <w:vAlign w:val="center"/>
          </w:tcPr>
          <w:p w14:paraId="0CE27554" w14:textId="7B5B929B" w:rsidR="00EB45FE" w:rsidRPr="00D35C03" w:rsidRDefault="00EB45FE" w:rsidP="00CB4C37">
            <w:pPr>
              <w:pStyle w:val="Standard"/>
              <w:jc w:val="left"/>
              <w:rPr>
                <w:rFonts w:ascii="Arial" w:hAnsi="Arial" w:cs="Arial"/>
                <w:sz w:val="18"/>
                <w:szCs w:val="18"/>
              </w:rPr>
            </w:pPr>
            <w:r w:rsidRPr="00D35C03">
              <w:rPr>
                <w:rFonts w:ascii="Arial" w:hAnsi="Arial" w:cs="Arial"/>
                <w:sz w:val="18"/>
                <w:szCs w:val="18"/>
              </w:rPr>
              <w:t>Optika 2x0st in 2x30st z 24-mesečno garancijo (dopisati proizvajalca in model)</w:t>
            </w:r>
            <w:r w:rsidRPr="00D35C03">
              <w:rPr>
                <w:rFonts w:ascii="Arial" w:hAnsi="Arial" w:cs="Arial"/>
                <w:i/>
                <w:iCs/>
                <w:sz w:val="18"/>
                <w:szCs w:val="18"/>
              </w:rPr>
              <w:t>*</w:t>
            </w:r>
            <w:r w:rsidRPr="00D35C03">
              <w:rPr>
                <w:rFonts w:ascii="Arial" w:hAnsi="Arial" w:cs="Arial"/>
                <w:sz w:val="18"/>
                <w:szCs w:val="18"/>
              </w:rPr>
              <w:t>:</w:t>
            </w:r>
          </w:p>
          <w:p w14:paraId="6A880904" w14:textId="4B4424EA" w:rsidR="00EB45FE" w:rsidRPr="00D35C03" w:rsidRDefault="00EB45FE" w:rsidP="00CB4C37">
            <w:pPr>
              <w:pStyle w:val="Standard"/>
              <w:jc w:val="left"/>
              <w:rPr>
                <w:rFonts w:ascii="Arial" w:hAnsi="Arial" w:cs="Arial"/>
                <w:b/>
                <w:bCs/>
                <w:color w:val="000000"/>
                <w:position w:val="-2"/>
                <w:sz w:val="18"/>
                <w:szCs w:val="18"/>
                <w:shd w:val="clear" w:color="auto" w:fill="D1D1D1"/>
              </w:rPr>
            </w:pPr>
            <w:r w:rsidRPr="00D35C03">
              <w:rPr>
                <w:rFonts w:ascii="Arial" w:hAnsi="Arial" w:cs="Arial"/>
                <w:sz w:val="18"/>
                <w:szCs w:val="18"/>
              </w:rPr>
              <w:t>______________________________________________</w:t>
            </w:r>
            <w:r w:rsidRPr="00D35C03">
              <w:rPr>
                <w:rFonts w:ascii="Arial" w:hAnsi="Arial" w:cs="Arial"/>
                <w:i/>
                <w:iCs/>
                <w:sz w:val="18"/>
                <w:szCs w:val="18"/>
              </w:rPr>
              <w:t>**</w:t>
            </w:r>
          </w:p>
        </w:tc>
        <w:tc>
          <w:tcPr>
            <w:tcW w:w="930" w:type="dxa"/>
            <w:tcBorders>
              <w:top w:val="single" w:sz="5" w:space="0" w:color="000000"/>
              <w:left w:val="single" w:sz="6" w:space="0" w:color="000000"/>
              <w:bottom w:val="single" w:sz="5" w:space="0" w:color="000000"/>
              <w:right w:val="single" w:sz="6" w:space="0" w:color="000000"/>
            </w:tcBorders>
          </w:tcPr>
          <w:p w14:paraId="7FCEC5C7" w14:textId="3F4E9122"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Komplet</w:t>
            </w:r>
          </w:p>
        </w:tc>
        <w:tc>
          <w:tcPr>
            <w:tcW w:w="630" w:type="dxa"/>
            <w:tcBorders>
              <w:top w:val="single" w:sz="5" w:space="0" w:color="000000"/>
              <w:left w:val="single" w:sz="6" w:space="0" w:color="000000"/>
              <w:bottom w:val="single" w:sz="5" w:space="0" w:color="000000"/>
              <w:right w:val="single" w:sz="6" w:space="0" w:color="000000"/>
            </w:tcBorders>
          </w:tcPr>
          <w:p w14:paraId="3A864FA4" w14:textId="0B1BD447"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701" w:type="dxa"/>
            <w:tcBorders>
              <w:top w:val="single" w:sz="5" w:space="0" w:color="000000"/>
              <w:left w:val="single" w:sz="6" w:space="0" w:color="000000"/>
              <w:bottom w:val="single" w:sz="5" w:space="0" w:color="000000"/>
              <w:right w:val="single" w:sz="6" w:space="0" w:color="000000"/>
            </w:tcBorders>
          </w:tcPr>
          <w:p w14:paraId="4DAA133B" w14:textId="77777777" w:rsidR="00EB45FE" w:rsidDel="00742798" w:rsidRDefault="00EB45FE" w:rsidP="002073FE">
            <w:pPr>
              <w:rPr>
                <w:rFonts w:ascii="Arial" w:hAnsi="Arial" w:cs="Arial"/>
                <w:color w:val="000000"/>
                <w:position w:val="-2"/>
                <w:sz w:val="18"/>
                <w:szCs w:val="18"/>
              </w:rPr>
            </w:pPr>
          </w:p>
        </w:tc>
        <w:tc>
          <w:tcPr>
            <w:tcW w:w="1654" w:type="dxa"/>
            <w:tcBorders>
              <w:top w:val="single" w:sz="5" w:space="0" w:color="000000"/>
              <w:left w:val="single" w:sz="6" w:space="0" w:color="000000"/>
              <w:bottom w:val="single" w:sz="5" w:space="0" w:color="000000"/>
              <w:right w:val="single" w:sz="4" w:space="0" w:color="auto"/>
            </w:tcBorders>
            <w:tcMar>
              <w:top w:w="135" w:type="dxa"/>
              <w:bottom w:w="135" w:type="dxa"/>
            </w:tcMar>
            <w:vAlign w:val="center"/>
          </w:tcPr>
          <w:p w14:paraId="60C33321" w14:textId="77777777" w:rsidR="00EB45FE" w:rsidRDefault="00EB45FE" w:rsidP="002073FE">
            <w:r>
              <w:rPr>
                <w:rFonts w:ascii="Arial" w:hAnsi="Arial" w:cs="Arial"/>
                <w:color w:val="000000"/>
                <w:position w:val="-2"/>
                <w:sz w:val="18"/>
                <w:szCs w:val="18"/>
              </w:rPr>
              <w:t> </w:t>
            </w:r>
          </w:p>
        </w:tc>
        <w:tc>
          <w:tcPr>
            <w:tcW w:w="1559" w:type="dxa"/>
            <w:tcBorders>
              <w:top w:val="single" w:sz="4" w:space="0" w:color="auto"/>
              <w:left w:val="single" w:sz="4" w:space="0" w:color="auto"/>
              <w:bottom w:val="single" w:sz="4" w:space="0" w:color="auto"/>
              <w:right w:val="single" w:sz="4" w:space="0" w:color="auto"/>
            </w:tcBorders>
          </w:tcPr>
          <w:p w14:paraId="3AC1A971" w14:textId="77777777" w:rsidR="00EB45FE" w:rsidRDefault="00EB45FE" w:rsidP="002073FE">
            <w:pPr>
              <w:rPr>
                <w:rFonts w:ascii="Arial" w:hAnsi="Arial" w:cs="Arial"/>
                <w:color w:val="000000"/>
                <w:position w:val="-2"/>
                <w:sz w:val="18"/>
                <w:szCs w:val="18"/>
              </w:rPr>
            </w:pPr>
          </w:p>
        </w:tc>
      </w:tr>
      <w:tr w:rsidR="00EB45FE" w14:paraId="433FA97A" w14:textId="1962FDE9" w:rsidTr="008C642D">
        <w:trPr>
          <w:trHeight w:val="23"/>
        </w:trPr>
        <w:tc>
          <w:tcPr>
            <w:tcW w:w="7636" w:type="dxa"/>
            <w:gridSpan w:val="5"/>
            <w:tcBorders>
              <w:top w:val="single" w:sz="5" w:space="0" w:color="000000"/>
              <w:left w:val="single" w:sz="4" w:space="0" w:color="auto"/>
              <w:bottom w:val="single" w:sz="5" w:space="0" w:color="000000"/>
            </w:tcBorders>
            <w:tcMar>
              <w:top w:w="135" w:type="dxa"/>
              <w:bottom w:w="135" w:type="dxa"/>
            </w:tcMar>
            <w:vAlign w:val="center"/>
          </w:tcPr>
          <w:p w14:paraId="7615F407" w14:textId="77777777" w:rsidR="00EB45FE" w:rsidRPr="00D35C03" w:rsidRDefault="00EB45FE" w:rsidP="002073FE">
            <w:pPr>
              <w:rPr>
                <w:rFonts w:ascii="Arial" w:hAnsi="Arial" w:cs="Arial"/>
                <w:color w:val="000000"/>
                <w:position w:val="-2"/>
                <w:sz w:val="18"/>
                <w:szCs w:val="18"/>
              </w:rPr>
            </w:pPr>
          </w:p>
        </w:tc>
        <w:tc>
          <w:tcPr>
            <w:tcW w:w="1559" w:type="dxa"/>
            <w:tcBorders>
              <w:top w:val="single" w:sz="4" w:space="0" w:color="auto"/>
              <w:bottom w:val="single" w:sz="4" w:space="0" w:color="auto"/>
              <w:right w:val="single" w:sz="4" w:space="0" w:color="auto"/>
            </w:tcBorders>
          </w:tcPr>
          <w:p w14:paraId="05B3A3D2" w14:textId="77777777" w:rsidR="00EB45FE" w:rsidRDefault="00EB45FE" w:rsidP="002073FE">
            <w:pPr>
              <w:rPr>
                <w:rFonts w:ascii="Arial" w:hAnsi="Arial" w:cs="Arial"/>
                <w:color w:val="000000"/>
                <w:position w:val="-2"/>
                <w:sz w:val="18"/>
                <w:szCs w:val="18"/>
              </w:rPr>
            </w:pPr>
          </w:p>
        </w:tc>
      </w:tr>
      <w:tr w:rsidR="00EB45FE" w14:paraId="6608D5AB" w14:textId="75F814DD" w:rsidTr="00EB45FE">
        <w:trPr>
          <w:trHeight w:val="633"/>
        </w:trPr>
        <w:tc>
          <w:tcPr>
            <w:tcW w:w="2721" w:type="dxa"/>
            <w:tcBorders>
              <w:top w:val="single" w:sz="5" w:space="0" w:color="000000"/>
              <w:left w:val="single" w:sz="4" w:space="0" w:color="auto"/>
              <w:bottom w:val="single" w:sz="5" w:space="0" w:color="000000"/>
              <w:right w:val="single" w:sz="6" w:space="0" w:color="000000"/>
            </w:tcBorders>
            <w:shd w:val="clear" w:color="auto" w:fill="D1D1D1"/>
            <w:tcMar>
              <w:top w:w="135" w:type="dxa"/>
              <w:bottom w:w="135" w:type="dxa"/>
            </w:tcMar>
            <w:vAlign w:val="center"/>
          </w:tcPr>
          <w:p w14:paraId="48A78C66" w14:textId="037C97BF" w:rsidR="00EB45FE" w:rsidRPr="00D35C03" w:rsidRDefault="00EB45FE" w:rsidP="002F082B">
            <w:pPr>
              <w:pStyle w:val="Standard"/>
              <w:jc w:val="center"/>
              <w:rPr>
                <w:rFonts w:ascii="Arial" w:hAnsi="Arial" w:cs="Arial"/>
                <w:b/>
                <w:bCs/>
                <w:sz w:val="18"/>
                <w:szCs w:val="18"/>
              </w:rPr>
            </w:pPr>
            <w:r w:rsidRPr="00D35C03">
              <w:rPr>
                <w:rFonts w:ascii="Arial" w:hAnsi="Arial" w:cs="Arial"/>
                <w:b/>
                <w:bCs/>
                <w:sz w:val="18"/>
                <w:szCs w:val="18"/>
              </w:rPr>
              <w:t>Sklop 4</w:t>
            </w:r>
          </w:p>
        </w:tc>
        <w:tc>
          <w:tcPr>
            <w:tcW w:w="930" w:type="dxa"/>
            <w:tcBorders>
              <w:top w:val="single" w:sz="5" w:space="0" w:color="000000"/>
              <w:left w:val="single" w:sz="6" w:space="0" w:color="000000"/>
              <w:bottom w:val="single" w:sz="5" w:space="0" w:color="000000"/>
              <w:right w:val="single" w:sz="6" w:space="0" w:color="000000"/>
            </w:tcBorders>
            <w:shd w:val="clear" w:color="auto" w:fill="D1D1D1"/>
          </w:tcPr>
          <w:p w14:paraId="3B78C0E5" w14:textId="77777777" w:rsidR="00EB45FE" w:rsidRPr="00CB4C37" w:rsidRDefault="00EB45FE" w:rsidP="002F082B">
            <w:pPr>
              <w:pStyle w:val="Standard"/>
              <w:jc w:val="center"/>
              <w:rPr>
                <w:rFonts w:ascii="Arial" w:hAnsi="Arial" w:cs="Arial"/>
                <w:b/>
                <w:bCs/>
                <w:sz w:val="18"/>
                <w:szCs w:val="18"/>
              </w:rPr>
            </w:pPr>
            <w:r w:rsidRPr="00CB4C37">
              <w:rPr>
                <w:rFonts w:ascii="Arial" w:hAnsi="Arial" w:cs="Arial"/>
                <w:b/>
                <w:bCs/>
                <w:sz w:val="18"/>
                <w:szCs w:val="18"/>
              </w:rPr>
              <w:t>Enota mere</w:t>
            </w:r>
          </w:p>
        </w:tc>
        <w:tc>
          <w:tcPr>
            <w:tcW w:w="630" w:type="dxa"/>
            <w:tcBorders>
              <w:top w:val="single" w:sz="5" w:space="0" w:color="000000"/>
              <w:left w:val="single" w:sz="6" w:space="0" w:color="000000"/>
              <w:bottom w:val="single" w:sz="5" w:space="0" w:color="000000"/>
              <w:right w:val="single" w:sz="6" w:space="0" w:color="000000"/>
            </w:tcBorders>
            <w:shd w:val="clear" w:color="auto" w:fill="D1D1D1"/>
          </w:tcPr>
          <w:p w14:paraId="0E07D931" w14:textId="77777777" w:rsidR="00EB45FE" w:rsidRPr="00CB4C37" w:rsidRDefault="00EB45FE" w:rsidP="002F082B">
            <w:pPr>
              <w:pStyle w:val="Standard"/>
              <w:jc w:val="center"/>
              <w:rPr>
                <w:rFonts w:ascii="Arial" w:hAnsi="Arial" w:cs="Arial"/>
                <w:b/>
                <w:bCs/>
                <w:sz w:val="18"/>
                <w:szCs w:val="18"/>
              </w:rPr>
            </w:pPr>
            <w:r w:rsidRPr="00CB4C37">
              <w:rPr>
                <w:rFonts w:ascii="Arial" w:hAnsi="Arial" w:cs="Arial"/>
                <w:b/>
                <w:bCs/>
                <w:sz w:val="18"/>
                <w:szCs w:val="18"/>
              </w:rPr>
              <w:t>Kol.</w:t>
            </w:r>
          </w:p>
        </w:tc>
        <w:tc>
          <w:tcPr>
            <w:tcW w:w="1701" w:type="dxa"/>
            <w:tcBorders>
              <w:top w:val="single" w:sz="5" w:space="0" w:color="000000"/>
              <w:left w:val="single" w:sz="6" w:space="0" w:color="000000"/>
              <w:bottom w:val="single" w:sz="5" w:space="0" w:color="000000"/>
              <w:right w:val="single" w:sz="6" w:space="0" w:color="000000"/>
            </w:tcBorders>
            <w:shd w:val="clear" w:color="auto" w:fill="D1D1D1"/>
          </w:tcPr>
          <w:p w14:paraId="5C7973D3" w14:textId="47EB309F" w:rsidR="00EB45FE" w:rsidRPr="00CB4C37" w:rsidRDefault="00EB45FE" w:rsidP="00BD63AD">
            <w:pPr>
              <w:pStyle w:val="Standard"/>
              <w:jc w:val="center"/>
              <w:rPr>
                <w:rFonts w:ascii="Arial" w:hAnsi="Arial" w:cs="Arial"/>
                <w:b/>
                <w:bCs/>
                <w:sz w:val="18"/>
                <w:szCs w:val="18"/>
              </w:rPr>
            </w:pPr>
            <w:r w:rsidRPr="00CB4C37">
              <w:rPr>
                <w:rFonts w:ascii="Arial" w:hAnsi="Arial" w:cs="Arial"/>
                <w:b/>
                <w:bCs/>
                <w:sz w:val="18"/>
                <w:szCs w:val="18"/>
              </w:rPr>
              <w:t xml:space="preserve">Cena na </w:t>
            </w:r>
            <w:r w:rsidR="00BD63AD">
              <w:rPr>
                <w:rFonts w:ascii="Arial" w:hAnsi="Arial" w:cs="Arial"/>
                <w:b/>
                <w:bCs/>
                <w:sz w:val="18"/>
                <w:szCs w:val="18"/>
              </w:rPr>
              <w:t>ENOTO MERE</w:t>
            </w:r>
            <w:r w:rsidR="00D35C03">
              <w:rPr>
                <w:rFonts w:ascii="Arial" w:hAnsi="Arial" w:cs="Arial"/>
                <w:b/>
                <w:bCs/>
                <w:sz w:val="18"/>
                <w:szCs w:val="18"/>
              </w:rPr>
              <w:t xml:space="preserve"> </w:t>
            </w:r>
            <w:r w:rsidRPr="00CB4C37">
              <w:rPr>
                <w:rFonts w:ascii="Arial" w:hAnsi="Arial" w:cs="Arial"/>
                <w:b/>
                <w:bCs/>
                <w:sz w:val="18"/>
                <w:szCs w:val="18"/>
              </w:rPr>
              <w:t>v EUR brez</w:t>
            </w:r>
          </w:p>
          <w:p w14:paraId="3A5D4FFA" w14:textId="74CD2D32" w:rsidR="00EB45FE" w:rsidRPr="00CB4C37" w:rsidRDefault="00EB45FE" w:rsidP="002F082B">
            <w:pPr>
              <w:pStyle w:val="Standard"/>
              <w:jc w:val="center"/>
              <w:rPr>
                <w:rFonts w:ascii="Arial" w:hAnsi="Arial" w:cs="Arial"/>
                <w:b/>
                <w:bCs/>
                <w:sz w:val="18"/>
                <w:szCs w:val="18"/>
              </w:rPr>
            </w:pPr>
            <w:r w:rsidRPr="00CB4C37">
              <w:rPr>
                <w:rFonts w:ascii="Arial" w:hAnsi="Arial" w:cs="Arial"/>
                <w:b/>
                <w:bCs/>
                <w:sz w:val="18"/>
                <w:szCs w:val="18"/>
              </w:rPr>
              <w:t>DDV</w:t>
            </w:r>
          </w:p>
        </w:tc>
        <w:tc>
          <w:tcPr>
            <w:tcW w:w="1654" w:type="dxa"/>
            <w:tcBorders>
              <w:top w:val="single" w:sz="5" w:space="0" w:color="000000"/>
              <w:left w:val="single" w:sz="6" w:space="0" w:color="000000"/>
              <w:bottom w:val="single" w:sz="5" w:space="0" w:color="000000"/>
              <w:right w:val="single" w:sz="4" w:space="0" w:color="auto"/>
            </w:tcBorders>
            <w:shd w:val="clear" w:color="auto" w:fill="D1D1D1"/>
            <w:tcMar>
              <w:top w:w="135" w:type="dxa"/>
              <w:bottom w:w="135" w:type="dxa"/>
            </w:tcMar>
            <w:vAlign w:val="center"/>
          </w:tcPr>
          <w:p w14:paraId="1A706CC1" w14:textId="4D22C1F9" w:rsidR="00EB45FE" w:rsidRPr="00CB4C37" w:rsidRDefault="00EB45FE" w:rsidP="002F082B">
            <w:pPr>
              <w:pStyle w:val="Standard"/>
              <w:jc w:val="center"/>
              <w:rPr>
                <w:rFonts w:ascii="Arial" w:hAnsi="Arial" w:cs="Arial"/>
                <w:b/>
                <w:bCs/>
                <w:sz w:val="18"/>
                <w:szCs w:val="18"/>
              </w:rPr>
            </w:pPr>
            <w:r w:rsidRPr="00CB4C37">
              <w:rPr>
                <w:rFonts w:ascii="Arial" w:hAnsi="Arial" w:cs="Arial"/>
                <w:b/>
                <w:bCs/>
                <w:sz w:val="18"/>
                <w:szCs w:val="18"/>
              </w:rPr>
              <w:t xml:space="preserve">Cena postavke </w:t>
            </w:r>
            <w:r>
              <w:rPr>
                <w:rFonts w:ascii="Arial" w:hAnsi="Arial" w:cs="Arial"/>
                <w:b/>
                <w:bCs/>
                <w:sz w:val="18"/>
                <w:szCs w:val="18"/>
              </w:rPr>
              <w:t>brez</w:t>
            </w:r>
            <w:r w:rsidRPr="00CB4C37">
              <w:rPr>
                <w:rFonts w:ascii="Arial" w:hAnsi="Arial" w:cs="Arial"/>
                <w:b/>
                <w:bCs/>
                <w:sz w:val="18"/>
                <w:szCs w:val="18"/>
              </w:rPr>
              <w:t xml:space="preserve"> DDV</w:t>
            </w:r>
          </w:p>
        </w:tc>
        <w:tc>
          <w:tcPr>
            <w:tcW w:w="1559" w:type="dxa"/>
            <w:tcBorders>
              <w:top w:val="single" w:sz="4" w:space="0" w:color="auto"/>
              <w:left w:val="single" w:sz="4" w:space="0" w:color="auto"/>
              <w:bottom w:val="single" w:sz="4" w:space="0" w:color="auto"/>
              <w:right w:val="single" w:sz="4" w:space="0" w:color="auto"/>
            </w:tcBorders>
            <w:shd w:val="clear" w:color="auto" w:fill="D1D1D1"/>
          </w:tcPr>
          <w:p w14:paraId="49454E55" w14:textId="6B80F65C" w:rsidR="00EB45FE" w:rsidRPr="00CB4C37" w:rsidRDefault="00EB45FE" w:rsidP="002F082B">
            <w:pPr>
              <w:pStyle w:val="Standard"/>
              <w:jc w:val="center"/>
              <w:rPr>
                <w:rFonts w:ascii="Arial" w:hAnsi="Arial" w:cs="Arial"/>
                <w:b/>
                <w:bCs/>
                <w:sz w:val="18"/>
                <w:szCs w:val="18"/>
              </w:rPr>
            </w:pPr>
            <w:r>
              <w:rPr>
                <w:rFonts w:ascii="Arial" w:hAnsi="Arial" w:cs="Arial"/>
                <w:b/>
                <w:bCs/>
                <w:color w:val="000000"/>
                <w:position w:val="-2"/>
                <w:sz w:val="18"/>
                <w:szCs w:val="18"/>
                <w:shd w:val="clear" w:color="auto" w:fill="D1D1D1"/>
              </w:rPr>
              <w:t>Cena postavke z DDV</w:t>
            </w:r>
          </w:p>
        </w:tc>
      </w:tr>
      <w:tr w:rsidR="00EB45FE" w14:paraId="52591B9B" w14:textId="67DD5D47" w:rsidTr="00EB45FE">
        <w:trPr>
          <w:trHeight w:val="1242"/>
        </w:trPr>
        <w:tc>
          <w:tcPr>
            <w:tcW w:w="2721" w:type="dxa"/>
            <w:tcBorders>
              <w:top w:val="single" w:sz="5" w:space="0" w:color="000000"/>
              <w:left w:val="single" w:sz="4" w:space="0" w:color="auto"/>
              <w:bottom w:val="single" w:sz="4" w:space="0" w:color="auto"/>
              <w:right w:val="single" w:sz="6" w:space="0" w:color="000000"/>
            </w:tcBorders>
            <w:tcMar>
              <w:top w:w="135" w:type="dxa"/>
              <w:bottom w:w="135" w:type="dxa"/>
            </w:tcMar>
            <w:vAlign w:val="center"/>
          </w:tcPr>
          <w:p w14:paraId="3A2EE479" w14:textId="1576B822" w:rsidR="00EB45FE" w:rsidRPr="00D35C03" w:rsidRDefault="00EB45FE" w:rsidP="00CB4C37">
            <w:pPr>
              <w:pStyle w:val="Standard"/>
              <w:jc w:val="left"/>
              <w:rPr>
                <w:rFonts w:ascii="Arial" w:hAnsi="Arial" w:cs="Arial"/>
                <w:sz w:val="18"/>
                <w:szCs w:val="18"/>
              </w:rPr>
            </w:pPr>
            <w:r w:rsidRPr="00D35C03">
              <w:rPr>
                <w:rFonts w:ascii="Arial" w:hAnsi="Arial" w:cs="Arial"/>
                <w:sz w:val="18"/>
                <w:szCs w:val="18"/>
              </w:rPr>
              <w:t>Optika 0st in 30st z 24-mesečno garancijo (dopisati proizvajalca in model)</w:t>
            </w:r>
            <w:r w:rsidRPr="00D35C03">
              <w:rPr>
                <w:rFonts w:ascii="Arial" w:hAnsi="Arial" w:cs="Arial"/>
                <w:i/>
                <w:iCs/>
                <w:sz w:val="18"/>
                <w:szCs w:val="18"/>
              </w:rPr>
              <w:t>*</w:t>
            </w:r>
            <w:r w:rsidRPr="00D35C03">
              <w:rPr>
                <w:rFonts w:ascii="Arial" w:hAnsi="Arial" w:cs="Arial"/>
                <w:sz w:val="18"/>
                <w:szCs w:val="18"/>
              </w:rPr>
              <w:t>:</w:t>
            </w:r>
          </w:p>
          <w:p w14:paraId="7BF9EBBE" w14:textId="52CA5CD7" w:rsidR="00EB45FE" w:rsidRPr="00D35C03" w:rsidRDefault="00EB45FE" w:rsidP="00CB4C37">
            <w:pPr>
              <w:pStyle w:val="Standard"/>
              <w:jc w:val="left"/>
              <w:rPr>
                <w:rFonts w:ascii="Arial" w:hAnsi="Arial" w:cs="Arial"/>
                <w:b/>
                <w:bCs/>
                <w:color w:val="000000"/>
                <w:position w:val="-2"/>
                <w:sz w:val="18"/>
                <w:szCs w:val="18"/>
                <w:shd w:val="clear" w:color="auto" w:fill="D1D1D1"/>
              </w:rPr>
            </w:pPr>
            <w:r w:rsidRPr="00D35C03">
              <w:rPr>
                <w:rFonts w:ascii="Arial" w:hAnsi="Arial" w:cs="Arial"/>
                <w:sz w:val="18"/>
                <w:szCs w:val="18"/>
              </w:rPr>
              <w:t>______________________________________________</w:t>
            </w:r>
            <w:r w:rsidRPr="00D35C03">
              <w:rPr>
                <w:rFonts w:ascii="Arial" w:hAnsi="Arial" w:cs="Arial"/>
                <w:i/>
                <w:iCs/>
                <w:sz w:val="18"/>
                <w:szCs w:val="18"/>
              </w:rPr>
              <w:t>**</w:t>
            </w:r>
          </w:p>
        </w:tc>
        <w:tc>
          <w:tcPr>
            <w:tcW w:w="930" w:type="dxa"/>
            <w:tcBorders>
              <w:top w:val="single" w:sz="5" w:space="0" w:color="000000"/>
              <w:left w:val="single" w:sz="6" w:space="0" w:color="000000"/>
              <w:bottom w:val="single" w:sz="4" w:space="0" w:color="auto"/>
              <w:right w:val="single" w:sz="6" w:space="0" w:color="000000"/>
            </w:tcBorders>
          </w:tcPr>
          <w:p w14:paraId="3DD5C412" w14:textId="6D80B27A"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Komplet</w:t>
            </w:r>
          </w:p>
        </w:tc>
        <w:tc>
          <w:tcPr>
            <w:tcW w:w="630" w:type="dxa"/>
            <w:tcBorders>
              <w:top w:val="single" w:sz="5" w:space="0" w:color="000000"/>
              <w:left w:val="single" w:sz="6" w:space="0" w:color="000000"/>
              <w:bottom w:val="single" w:sz="4" w:space="0" w:color="auto"/>
              <w:right w:val="single" w:sz="6" w:space="0" w:color="000000"/>
            </w:tcBorders>
          </w:tcPr>
          <w:p w14:paraId="4CCFBDAE" w14:textId="719CAAB6" w:rsidR="00EB45FE" w:rsidDel="00742798" w:rsidRDefault="00EB45FE" w:rsidP="002073FE">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701" w:type="dxa"/>
            <w:tcBorders>
              <w:top w:val="single" w:sz="5" w:space="0" w:color="000000"/>
              <w:left w:val="single" w:sz="6" w:space="0" w:color="000000"/>
              <w:bottom w:val="single" w:sz="4" w:space="0" w:color="auto"/>
              <w:right w:val="single" w:sz="6" w:space="0" w:color="000000"/>
            </w:tcBorders>
          </w:tcPr>
          <w:p w14:paraId="58AC9F91" w14:textId="77777777" w:rsidR="00EB45FE" w:rsidDel="00742798" w:rsidRDefault="00EB45FE" w:rsidP="002073FE">
            <w:pPr>
              <w:rPr>
                <w:rFonts w:ascii="Arial" w:hAnsi="Arial" w:cs="Arial"/>
                <w:color w:val="000000"/>
                <w:position w:val="-2"/>
                <w:sz w:val="18"/>
                <w:szCs w:val="18"/>
              </w:rPr>
            </w:pPr>
          </w:p>
        </w:tc>
        <w:tc>
          <w:tcPr>
            <w:tcW w:w="1654" w:type="dxa"/>
            <w:tcBorders>
              <w:top w:val="single" w:sz="5" w:space="0" w:color="000000"/>
              <w:left w:val="single" w:sz="6" w:space="0" w:color="000000"/>
              <w:bottom w:val="single" w:sz="4" w:space="0" w:color="auto"/>
              <w:right w:val="single" w:sz="4" w:space="0" w:color="auto"/>
            </w:tcBorders>
            <w:tcMar>
              <w:top w:w="135" w:type="dxa"/>
              <w:bottom w:w="135" w:type="dxa"/>
            </w:tcMar>
            <w:vAlign w:val="center"/>
          </w:tcPr>
          <w:p w14:paraId="49BF7E32" w14:textId="77777777" w:rsidR="00EB45FE" w:rsidRDefault="00EB45FE" w:rsidP="002073FE">
            <w:r>
              <w:rPr>
                <w:rFonts w:ascii="Arial" w:hAnsi="Arial" w:cs="Arial"/>
                <w:color w:val="000000"/>
                <w:position w:val="-2"/>
                <w:sz w:val="18"/>
                <w:szCs w:val="18"/>
              </w:rPr>
              <w:t> </w:t>
            </w:r>
          </w:p>
        </w:tc>
        <w:tc>
          <w:tcPr>
            <w:tcW w:w="1559" w:type="dxa"/>
            <w:tcBorders>
              <w:top w:val="single" w:sz="4" w:space="0" w:color="auto"/>
              <w:left w:val="single" w:sz="4" w:space="0" w:color="auto"/>
              <w:bottom w:val="single" w:sz="4" w:space="0" w:color="auto"/>
              <w:right w:val="single" w:sz="4" w:space="0" w:color="auto"/>
            </w:tcBorders>
          </w:tcPr>
          <w:p w14:paraId="32506AE6" w14:textId="77777777" w:rsidR="00EB45FE" w:rsidRDefault="00EB45FE" w:rsidP="002073FE">
            <w:pPr>
              <w:rPr>
                <w:rFonts w:ascii="Arial" w:hAnsi="Arial" w:cs="Arial"/>
                <w:color w:val="000000"/>
                <w:position w:val="-2"/>
                <w:sz w:val="18"/>
                <w:szCs w:val="18"/>
              </w:rPr>
            </w:pPr>
          </w:p>
        </w:tc>
      </w:tr>
    </w:tbl>
    <w:p w14:paraId="0C0378FC" w14:textId="4FF054F0" w:rsidR="00CB4C37" w:rsidRPr="003124E5" w:rsidRDefault="00CB4C37" w:rsidP="003124E5">
      <w:pPr>
        <w:spacing w:before="225" w:after="225" w:line="240" w:lineRule="auto"/>
        <w:jc w:val="both"/>
        <w:rPr>
          <w:rFonts w:ascii="Arial" w:hAnsi="Arial" w:cs="Arial"/>
          <w:i/>
          <w:iCs/>
          <w:sz w:val="18"/>
          <w:szCs w:val="18"/>
        </w:rPr>
      </w:pPr>
      <w:r w:rsidRPr="003124E5">
        <w:rPr>
          <w:rFonts w:ascii="Arial" w:hAnsi="Arial" w:cs="Arial"/>
          <w:i/>
          <w:iCs/>
          <w:sz w:val="18"/>
          <w:szCs w:val="18"/>
        </w:rPr>
        <w:lastRenderedPageBreak/>
        <w:t>* Ponudnik navede ponudbeno ceno opreme za celotno količino (1 komplet opreme), zahtevano v okviru javnega naročila, ter v ceni upošteva tudi strošek garancije, ki vključuje kurativno in preventivno vzdrževanje za obdobje 24 mesecev.</w:t>
      </w:r>
    </w:p>
    <w:p w14:paraId="65E6CF25" w14:textId="38D297D2" w:rsidR="00022DAD" w:rsidRPr="003124E5" w:rsidRDefault="00CB4C37" w:rsidP="003124E5">
      <w:pPr>
        <w:spacing w:before="225" w:after="225" w:line="240" w:lineRule="auto"/>
        <w:jc w:val="both"/>
        <w:rPr>
          <w:rFonts w:ascii="Arial" w:hAnsi="Arial" w:cs="Arial"/>
          <w:i/>
          <w:iCs/>
          <w:sz w:val="18"/>
          <w:szCs w:val="18"/>
        </w:rPr>
      </w:pPr>
      <w:r w:rsidRPr="003124E5">
        <w:rPr>
          <w:rFonts w:ascii="Arial" w:hAnsi="Arial" w:cs="Arial"/>
          <w:i/>
          <w:iCs/>
          <w:sz w:val="18"/>
          <w:szCs w:val="18"/>
        </w:rPr>
        <w:t>** V kolikor ponudnik oddaja ponudbo za več sklopov naj ponudnik doda vrstice za vnos ponudbene cene</w:t>
      </w:r>
      <w:r w:rsidR="00DA2866">
        <w:rPr>
          <w:rFonts w:ascii="Arial" w:hAnsi="Arial" w:cs="Arial"/>
          <w:i/>
          <w:iCs/>
          <w:sz w:val="18"/>
          <w:szCs w:val="18"/>
        </w:rPr>
        <w:t>.</w:t>
      </w:r>
    </w:p>
    <w:p w14:paraId="072FBB2D" w14:textId="4378FF5F"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0BC9CDF8" w14:textId="5DA932E5" w:rsidR="009A6465" w:rsidRPr="008940B3" w:rsidRDefault="00A11576" w:rsidP="008940B3">
      <w:pPr>
        <w:spacing w:after="0"/>
        <w:jc w:val="right"/>
        <w:rPr>
          <w:rFonts w:ascii="Arial" w:hAnsi="Arial" w:cs="Arial"/>
          <w:sz w:val="18"/>
          <w:szCs w:val="18"/>
        </w:rPr>
      </w:pPr>
      <w:r w:rsidRPr="00731494">
        <w:rPr>
          <w:rFonts w:ascii="Arial" w:hAnsi="Arial" w:cs="Arial"/>
          <w:sz w:val="18"/>
          <w:szCs w:val="18"/>
        </w:rPr>
        <w:lastRenderedPageBreak/>
        <w:t>Obrazec št: 2</w:t>
      </w:r>
    </w:p>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64FE61A0" w:rsidR="00BE7E6E" w:rsidRPr="00731494" w:rsidRDefault="00A11576">
      <w:pPr>
        <w:spacing w:before="225" w:after="225" w:line="240" w:lineRule="auto"/>
        <w:jc w:val="both"/>
      </w:pPr>
      <w:r w:rsidRPr="00754087">
        <w:rPr>
          <w:rFonts w:ascii="Arial" w:hAnsi="Arial" w:cs="Arial"/>
          <w:color w:val="000000"/>
          <w:sz w:val="18"/>
          <w:szCs w:val="18"/>
        </w:rPr>
        <w:t xml:space="preserve">V zvezi z javnim naročilom </w:t>
      </w:r>
      <w:r w:rsidRPr="00754087">
        <w:rPr>
          <w:rFonts w:ascii="Arial" w:hAnsi="Arial" w:cs="Arial"/>
          <w:b/>
          <w:bCs/>
          <w:color w:val="000000"/>
          <w:sz w:val="18"/>
          <w:szCs w:val="18"/>
        </w:rPr>
        <w:t>»</w:t>
      </w:r>
      <w:r w:rsidR="00F121BA" w:rsidRPr="00754087">
        <w:rPr>
          <w:rFonts w:ascii="Arial" w:hAnsi="Arial" w:cs="Arial"/>
          <w:b/>
          <w:bCs/>
          <w:color w:val="000000"/>
          <w:sz w:val="18"/>
          <w:szCs w:val="18"/>
        </w:rPr>
        <w:t xml:space="preserve">Nakup </w:t>
      </w:r>
      <w:r w:rsidR="00754087" w:rsidRPr="00754087">
        <w:rPr>
          <w:rFonts w:ascii="Arial" w:hAnsi="Arial" w:cs="Arial"/>
          <w:b/>
          <w:bCs/>
          <w:color w:val="000000"/>
          <w:sz w:val="18"/>
          <w:szCs w:val="18"/>
        </w:rPr>
        <w:t>medicinske opreme za potrebe Kirurške klinike</w:t>
      </w:r>
      <w:r w:rsidR="00435805" w:rsidRPr="00754087">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0CC8D311"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00435805" w:rsidRPr="00754087">
        <w:rPr>
          <w:rFonts w:ascii="Arial" w:hAnsi="Arial" w:cs="Arial"/>
          <w:color w:val="000000"/>
          <w:sz w:val="18"/>
          <w:szCs w:val="18"/>
        </w:rPr>
        <w:t>:</w:t>
      </w:r>
      <w:r w:rsidRPr="00754087">
        <w:rPr>
          <w:rFonts w:ascii="Arial" w:hAnsi="Arial" w:cs="Arial"/>
          <w:color w:val="000000"/>
          <w:sz w:val="18"/>
          <w:szCs w:val="18"/>
        </w:rPr>
        <w:t> </w:t>
      </w:r>
      <w:r w:rsidR="00754087" w:rsidRPr="00754087">
        <w:rPr>
          <w:rFonts w:ascii="Arial" w:hAnsi="Arial" w:cs="Arial"/>
          <w:b/>
          <w:bCs/>
          <w:color w:val="000000"/>
          <w:sz w:val="18"/>
          <w:szCs w:val="18"/>
        </w:rPr>
        <w:t>Nakup medicinske opreme za potrebe Kirurške klin</w:t>
      </w:r>
      <w:r w:rsidR="00381050">
        <w:rPr>
          <w:rFonts w:ascii="Arial" w:hAnsi="Arial" w:cs="Arial"/>
          <w:b/>
          <w:bCs/>
          <w:color w:val="000000"/>
          <w:sz w:val="18"/>
          <w:szCs w:val="18"/>
        </w:rPr>
        <w:t>ike</w:t>
      </w:r>
      <w:r w:rsidRPr="00754087">
        <w:rPr>
          <w:rFonts w:ascii="Arial" w:hAnsi="Arial" w:cs="Arial"/>
          <w:b/>
          <w:bCs/>
          <w:color w:val="000000"/>
          <w:sz w:val="18"/>
          <w:szCs w:val="18"/>
        </w:rPr>
        <w:t>, objavljen na Portalu javnih naročil pod številko ___</w:t>
      </w:r>
      <w:r w:rsidRPr="00731494">
        <w:rPr>
          <w:rFonts w:ascii="Arial" w:hAnsi="Arial" w:cs="Arial"/>
          <w:b/>
          <w:bCs/>
          <w:color w:val="000000"/>
          <w:sz w:val="18"/>
          <w:szCs w:val="18"/>
        </w:rPr>
        <w:t>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3E2BE765" w14:textId="7463BF0B" w:rsidR="009A6465" w:rsidRPr="008940B3" w:rsidRDefault="00A11576" w:rsidP="008940B3">
      <w:pPr>
        <w:spacing w:after="0"/>
        <w:jc w:val="right"/>
        <w:rPr>
          <w:rFonts w:ascii="Arial" w:hAnsi="Arial" w:cs="Arial"/>
          <w:sz w:val="18"/>
          <w:szCs w:val="18"/>
        </w:rPr>
      </w:pPr>
      <w:r w:rsidRPr="00731494">
        <w:rPr>
          <w:rFonts w:ascii="Arial" w:hAnsi="Arial" w:cs="Arial"/>
          <w:sz w:val="18"/>
          <w:szCs w:val="18"/>
        </w:rPr>
        <w:lastRenderedPageBreak/>
        <w:t>Obrazec št: 3</w:t>
      </w:r>
    </w:p>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13AE3CCC" w14:textId="6168D23B" w:rsidR="009A6465" w:rsidRPr="008940B3" w:rsidRDefault="00A11576" w:rsidP="008940B3">
      <w:pPr>
        <w:spacing w:after="0"/>
        <w:jc w:val="right"/>
        <w:rPr>
          <w:rFonts w:ascii="Arial" w:hAnsi="Arial" w:cs="Arial"/>
          <w:sz w:val="18"/>
          <w:szCs w:val="18"/>
        </w:rPr>
      </w:pPr>
      <w:r w:rsidRPr="00731494">
        <w:rPr>
          <w:rFonts w:ascii="Arial" w:hAnsi="Arial" w:cs="Arial"/>
          <w:sz w:val="18"/>
          <w:szCs w:val="18"/>
        </w:rPr>
        <w:lastRenderedPageBreak/>
        <w:t>Obrazec št: 4</w:t>
      </w:r>
    </w:p>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77204E4E" w14:textId="77777777" w:rsidR="00D41487" w:rsidRDefault="00D41487" w:rsidP="00D41487">
      <w:pPr>
        <w:rPr>
          <w:rFonts w:ascii="Arial" w:hAnsi="Arial" w:cs="Arial"/>
          <w:color w:val="000000"/>
          <w:sz w:val="18"/>
          <w:szCs w:val="18"/>
        </w:rPr>
      </w:pPr>
    </w:p>
    <w:p w14:paraId="2D68FDC6" w14:textId="77777777" w:rsidR="00D41487" w:rsidRPr="00731494" w:rsidRDefault="00D41487" w:rsidP="00D41487">
      <w:pPr>
        <w:spacing w:before="225" w:after="225" w:line="240" w:lineRule="auto"/>
        <w:jc w:val="right"/>
        <w:rPr>
          <w:rFonts w:ascii="Arial" w:hAnsi="Arial" w:cs="Arial"/>
          <w:sz w:val="18"/>
          <w:szCs w:val="18"/>
        </w:rPr>
      </w:pPr>
      <w:r w:rsidRPr="00731494">
        <w:rPr>
          <w:rFonts w:ascii="Arial" w:hAnsi="Arial" w:cs="Arial"/>
          <w:sz w:val="18"/>
          <w:szCs w:val="18"/>
        </w:rPr>
        <w:t>Obrazec št: 5</w:t>
      </w:r>
    </w:p>
    <w:p w14:paraId="2FDC5D16" w14:textId="77777777" w:rsidR="00D41487" w:rsidRPr="00731494" w:rsidRDefault="00D41487" w:rsidP="00D414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33EBEBC3" w14:textId="77777777" w:rsidR="00D41487" w:rsidRPr="00731494" w:rsidRDefault="00D41487" w:rsidP="00D41487">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D41487" w:rsidRPr="00731494" w14:paraId="5E8E8820" w14:textId="77777777" w:rsidTr="009C14B6">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CC0585A" w14:textId="77777777" w:rsidR="00D41487" w:rsidRPr="00F35500" w:rsidRDefault="00D41487" w:rsidP="009C14B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0A5D97" w14:textId="77777777" w:rsidR="00D41487" w:rsidRPr="00F35500" w:rsidRDefault="00D41487" w:rsidP="009C14B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7AB57572" w14:textId="0C5972F5" w:rsidR="00D41487" w:rsidRPr="0089154A" w:rsidRDefault="00D41487" w:rsidP="00007879">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 xml:space="preserve">(podroben opis referenčnega </w:t>
            </w:r>
            <w:r w:rsidR="00245043">
              <w:rPr>
                <w:rFonts w:ascii="Arial" w:hAnsi="Arial" w:cs="Arial"/>
                <w:bCs/>
                <w:i/>
                <w:iCs/>
                <w:color w:val="000000"/>
                <w:position w:val="-2"/>
                <w:sz w:val="18"/>
                <w:szCs w:val="18"/>
                <w:shd w:val="clear" w:color="auto" w:fill="CCCCCC"/>
              </w:rPr>
              <w:t>posla</w:t>
            </w:r>
            <w:r>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677F8A" w14:textId="77777777" w:rsidR="00D41487" w:rsidRPr="00F35500" w:rsidRDefault="00D41487" w:rsidP="009C14B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94A4FB" w14:textId="77777777" w:rsidR="00D41487" w:rsidRPr="00F35500" w:rsidRDefault="00D41487" w:rsidP="009C14B6">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89EE79" w14:textId="77777777" w:rsidR="00D41487" w:rsidRPr="00F35500" w:rsidRDefault="00D41487" w:rsidP="009C14B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D41487" w:rsidRPr="00731494" w14:paraId="015DD2A9" w14:textId="77777777" w:rsidTr="009C14B6">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90A52" w14:textId="77777777" w:rsidR="00D41487" w:rsidRPr="00731494" w:rsidRDefault="00D41487" w:rsidP="009C14B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DA555" w14:textId="77777777" w:rsidR="00D41487" w:rsidRPr="00731494" w:rsidRDefault="00D41487" w:rsidP="009C14B6">
            <w:pPr>
              <w:rPr>
                <w:rFonts w:ascii="Arial" w:hAnsi="Arial" w:cs="Arial"/>
                <w:color w:val="000000"/>
                <w:position w:val="-2"/>
                <w:sz w:val="18"/>
                <w:szCs w:val="18"/>
              </w:rPr>
            </w:pPr>
            <w:r w:rsidRPr="00731494">
              <w:rPr>
                <w:rFonts w:ascii="Arial" w:hAnsi="Arial" w:cs="Arial"/>
                <w:color w:val="000000"/>
                <w:position w:val="-2"/>
                <w:sz w:val="18"/>
                <w:szCs w:val="18"/>
              </w:rPr>
              <w:t> </w:t>
            </w:r>
          </w:p>
          <w:p w14:paraId="181C9AE7" w14:textId="77777777" w:rsidR="00D41487" w:rsidRPr="00731494" w:rsidRDefault="00D41487" w:rsidP="009C14B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F4E7C" w14:textId="77777777" w:rsidR="00D41487" w:rsidRPr="00731494" w:rsidRDefault="00D41487" w:rsidP="009C14B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22B838" w14:textId="77777777" w:rsidR="00D41487" w:rsidRPr="00731494" w:rsidRDefault="00D41487" w:rsidP="009C14B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23FFE" w14:textId="77777777" w:rsidR="00D41487" w:rsidRPr="00731494" w:rsidRDefault="00D41487" w:rsidP="009C14B6">
            <w:r w:rsidRPr="00731494">
              <w:rPr>
                <w:rFonts w:ascii="Arial" w:hAnsi="Arial" w:cs="Arial"/>
                <w:color w:val="000000"/>
                <w:position w:val="-2"/>
                <w:sz w:val="18"/>
                <w:szCs w:val="18"/>
              </w:rPr>
              <w:t> </w:t>
            </w:r>
          </w:p>
        </w:tc>
      </w:tr>
      <w:tr w:rsidR="00D41487" w:rsidRPr="00731494" w14:paraId="4865A34D" w14:textId="77777777" w:rsidTr="009C14B6">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759A4" w14:textId="77777777" w:rsidR="00D41487" w:rsidRPr="00731494" w:rsidRDefault="00D41487" w:rsidP="009C14B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69D8E" w14:textId="77777777" w:rsidR="00D41487" w:rsidRPr="00731494" w:rsidRDefault="00D41487" w:rsidP="009C14B6">
            <w:pPr>
              <w:rPr>
                <w:rFonts w:ascii="Arial" w:hAnsi="Arial" w:cs="Arial"/>
                <w:color w:val="000000"/>
                <w:position w:val="-2"/>
                <w:sz w:val="18"/>
                <w:szCs w:val="18"/>
              </w:rPr>
            </w:pPr>
            <w:r w:rsidRPr="00731494">
              <w:rPr>
                <w:rFonts w:ascii="Arial" w:hAnsi="Arial" w:cs="Arial"/>
                <w:color w:val="000000"/>
                <w:position w:val="-2"/>
                <w:sz w:val="18"/>
                <w:szCs w:val="18"/>
              </w:rPr>
              <w:t> </w:t>
            </w:r>
          </w:p>
          <w:p w14:paraId="04371FAD" w14:textId="77777777" w:rsidR="00D41487" w:rsidRPr="00731494" w:rsidRDefault="00D41487" w:rsidP="009C14B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6EBD4" w14:textId="77777777" w:rsidR="00D41487" w:rsidRPr="00731494" w:rsidRDefault="00D41487" w:rsidP="009C14B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1FA25" w14:textId="77777777" w:rsidR="00D41487" w:rsidRPr="00731494" w:rsidRDefault="00D41487" w:rsidP="009C14B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64297" w14:textId="77777777" w:rsidR="00D41487" w:rsidRPr="00731494" w:rsidRDefault="00D41487" w:rsidP="009C14B6">
            <w:r w:rsidRPr="00731494">
              <w:rPr>
                <w:rFonts w:ascii="Arial" w:hAnsi="Arial" w:cs="Arial"/>
                <w:color w:val="000000"/>
                <w:position w:val="-2"/>
                <w:sz w:val="18"/>
                <w:szCs w:val="18"/>
              </w:rPr>
              <w:t> </w:t>
            </w:r>
          </w:p>
        </w:tc>
      </w:tr>
      <w:tr w:rsidR="00D41487" w:rsidRPr="00731494" w14:paraId="2BFD681D" w14:textId="77777777" w:rsidTr="009C14B6">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691F7" w14:textId="77777777" w:rsidR="00D41487" w:rsidRPr="00731494" w:rsidRDefault="00D41487" w:rsidP="009C14B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ABE80" w14:textId="77777777" w:rsidR="00D41487" w:rsidRPr="00731494" w:rsidRDefault="00D41487" w:rsidP="009C14B6">
            <w:pPr>
              <w:rPr>
                <w:rFonts w:ascii="Arial" w:hAnsi="Arial" w:cs="Arial"/>
                <w:color w:val="000000"/>
                <w:position w:val="-2"/>
                <w:sz w:val="18"/>
                <w:szCs w:val="18"/>
              </w:rPr>
            </w:pPr>
            <w:r w:rsidRPr="00731494">
              <w:rPr>
                <w:rFonts w:ascii="Arial" w:hAnsi="Arial" w:cs="Arial"/>
                <w:color w:val="000000"/>
                <w:position w:val="-2"/>
                <w:sz w:val="18"/>
                <w:szCs w:val="18"/>
              </w:rPr>
              <w:t> </w:t>
            </w:r>
          </w:p>
          <w:p w14:paraId="7BBADB16" w14:textId="77777777" w:rsidR="00D41487" w:rsidRPr="00731494" w:rsidRDefault="00D41487" w:rsidP="009C14B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3C9BC" w14:textId="77777777" w:rsidR="00D41487" w:rsidRPr="00731494" w:rsidRDefault="00D41487" w:rsidP="009C14B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0F1D1E" w14:textId="77777777" w:rsidR="00D41487" w:rsidRPr="00731494" w:rsidRDefault="00D41487" w:rsidP="009C14B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CF058" w14:textId="77777777" w:rsidR="00D41487" w:rsidRPr="00731494" w:rsidRDefault="00D41487" w:rsidP="009C14B6">
            <w:r w:rsidRPr="00731494">
              <w:rPr>
                <w:rFonts w:ascii="Arial" w:hAnsi="Arial" w:cs="Arial"/>
                <w:color w:val="000000"/>
                <w:position w:val="-2"/>
                <w:sz w:val="18"/>
                <w:szCs w:val="18"/>
              </w:rPr>
              <w:t> </w:t>
            </w:r>
          </w:p>
        </w:tc>
      </w:tr>
    </w:tbl>
    <w:p w14:paraId="338FFC06" w14:textId="77777777" w:rsidR="00D41487" w:rsidRPr="00731494" w:rsidRDefault="00D41487" w:rsidP="00D41487">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35C443B4" w14:textId="77777777" w:rsidR="00D41487" w:rsidRPr="00731494" w:rsidRDefault="00D41487" w:rsidP="00D41487"/>
    <w:tbl>
      <w:tblPr>
        <w:tblStyle w:val="NormalTablePHPDOCX"/>
        <w:tblW w:w="5000" w:type="pct"/>
        <w:tblInd w:w="108" w:type="dxa"/>
        <w:tblLook w:val="04A0" w:firstRow="1" w:lastRow="0" w:firstColumn="1" w:lastColumn="0" w:noHBand="0" w:noVBand="1"/>
      </w:tblPr>
      <w:tblGrid>
        <w:gridCol w:w="7001"/>
        <w:gridCol w:w="7001"/>
      </w:tblGrid>
      <w:tr w:rsidR="00D41487" w:rsidRPr="00731494" w14:paraId="346ED931" w14:textId="77777777" w:rsidTr="009C14B6">
        <w:tc>
          <w:tcPr>
            <w:tcW w:w="2500" w:type="pct"/>
            <w:tcMar>
              <w:top w:w="75" w:type="dxa"/>
              <w:bottom w:w="75" w:type="dxa"/>
            </w:tcMar>
            <w:vAlign w:val="center"/>
          </w:tcPr>
          <w:p w14:paraId="45661BD8" w14:textId="77777777" w:rsidR="00D41487" w:rsidRPr="00731494" w:rsidRDefault="00D41487" w:rsidP="009C14B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794703EF" w14:textId="77777777" w:rsidR="00D41487" w:rsidRPr="00731494" w:rsidRDefault="00D41487" w:rsidP="009C14B6">
            <w:r w:rsidRPr="00731494">
              <w:rPr>
                <w:rFonts w:ascii="Arial" w:hAnsi="Arial" w:cs="Arial"/>
                <w:color w:val="000000"/>
                <w:position w:val="-2"/>
                <w:sz w:val="18"/>
                <w:szCs w:val="18"/>
              </w:rPr>
              <w:t>Ime in priimek: _____________________</w:t>
            </w:r>
          </w:p>
        </w:tc>
      </w:tr>
      <w:tr w:rsidR="00D41487" w:rsidRPr="00731494" w14:paraId="74A29D7A" w14:textId="77777777" w:rsidTr="009C14B6">
        <w:tc>
          <w:tcPr>
            <w:tcW w:w="2500" w:type="pct"/>
            <w:tcMar>
              <w:top w:w="75" w:type="dxa"/>
              <w:bottom w:w="75" w:type="dxa"/>
            </w:tcMar>
            <w:vAlign w:val="center"/>
          </w:tcPr>
          <w:p w14:paraId="1B8EFFE6" w14:textId="77777777" w:rsidR="00D41487" w:rsidRPr="00731494" w:rsidRDefault="00D41487" w:rsidP="009C14B6"/>
        </w:tc>
        <w:tc>
          <w:tcPr>
            <w:tcW w:w="0" w:type="auto"/>
            <w:tcMar>
              <w:top w:w="75" w:type="dxa"/>
              <w:bottom w:w="75" w:type="dxa"/>
            </w:tcMar>
            <w:vAlign w:val="center"/>
          </w:tcPr>
          <w:p w14:paraId="57FBDEE3" w14:textId="77777777" w:rsidR="00D41487" w:rsidRPr="00731494" w:rsidRDefault="00D41487" w:rsidP="009C14B6">
            <w:r w:rsidRPr="00731494">
              <w:rPr>
                <w:rFonts w:ascii="Arial" w:hAnsi="Arial" w:cs="Arial"/>
                <w:color w:val="A9A9A9"/>
                <w:position w:val="-2"/>
                <w:sz w:val="18"/>
                <w:szCs w:val="18"/>
              </w:rPr>
              <w:t xml:space="preserve">                                     (podpis)</w:t>
            </w:r>
          </w:p>
        </w:tc>
      </w:tr>
    </w:tbl>
    <w:p w14:paraId="5518C29C" w14:textId="77777777" w:rsidR="00D41487" w:rsidRDefault="00D41487" w:rsidP="00A11576">
      <w:pPr>
        <w:spacing w:after="0"/>
        <w:jc w:val="right"/>
        <w:rPr>
          <w:rFonts w:ascii="Arial" w:hAnsi="Arial" w:cs="Arial"/>
          <w:sz w:val="18"/>
          <w:szCs w:val="18"/>
        </w:rPr>
        <w:sectPr w:rsidR="00D41487" w:rsidSect="00D41487">
          <w:footerReference w:type="default" r:id="rId17"/>
          <w:pgSz w:w="16838" w:h="11906" w:orient="landscape"/>
          <w:pgMar w:top="1418" w:right="1418" w:bottom="1418" w:left="1418" w:header="567" w:footer="596" w:gutter="0"/>
          <w:cols w:space="708"/>
          <w:docGrid w:linePitch="360"/>
        </w:sectPr>
      </w:pPr>
    </w:p>
    <w:p w14:paraId="347A7825" w14:textId="2931865C" w:rsidR="006B2099"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D41487">
        <w:rPr>
          <w:rFonts w:ascii="Arial" w:hAnsi="Arial" w:cs="Arial"/>
          <w:sz w:val="18"/>
          <w:szCs w:val="18"/>
        </w:rPr>
        <w:t>6</w:t>
      </w:r>
    </w:p>
    <w:p w14:paraId="63EB1DF0" w14:textId="7EB76393" w:rsidR="006B2099" w:rsidRDefault="006B2099" w:rsidP="006B209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B2099">
        <w:rPr>
          <w:rFonts w:ascii="Arial" w:hAnsi="Arial" w:cs="Arial"/>
        </w:rPr>
        <w:t>Vzorec Menične izjave za dobro izvedbo</w:t>
      </w:r>
    </w:p>
    <w:p w14:paraId="4DE86E42" w14:textId="77777777" w:rsidR="006B2099" w:rsidRDefault="006B2099" w:rsidP="006B2099">
      <w:pPr>
        <w:spacing w:after="120"/>
        <w:rPr>
          <w:rFonts w:ascii="Arial" w:hAnsi="Arial" w:cs="Arial"/>
        </w:rPr>
      </w:pPr>
    </w:p>
    <w:p w14:paraId="68DAAD4B" w14:textId="77777777" w:rsidR="006B2099" w:rsidRDefault="006B2099" w:rsidP="006B2099">
      <w:pPr>
        <w:spacing w:before="225" w:after="225" w:line="240" w:lineRule="auto"/>
        <w:jc w:val="center"/>
      </w:pPr>
      <w:r>
        <w:rPr>
          <w:rFonts w:ascii="Arial" w:hAnsi="Arial" w:cs="Arial"/>
          <w:b/>
          <w:bCs/>
          <w:color w:val="000000"/>
          <w:sz w:val="24"/>
          <w:szCs w:val="24"/>
        </w:rPr>
        <w:t>MENIČNA IZJAVA</w:t>
      </w:r>
    </w:p>
    <w:p w14:paraId="283715DA" w14:textId="77777777" w:rsidR="006B2099" w:rsidRDefault="006B2099" w:rsidP="006B2099">
      <w:pPr>
        <w:spacing w:before="225" w:after="225" w:line="240" w:lineRule="auto"/>
        <w:jc w:val="center"/>
      </w:pPr>
      <w:r>
        <w:rPr>
          <w:rFonts w:ascii="Arial" w:hAnsi="Arial" w:cs="Arial"/>
          <w:color w:val="000000"/>
          <w:sz w:val="21"/>
          <w:szCs w:val="21"/>
        </w:rPr>
        <w:t>s pooblastilom za izpolnitev in unovčenje menice</w:t>
      </w:r>
    </w:p>
    <w:p w14:paraId="644E0C7B" w14:textId="77777777" w:rsidR="006B2099" w:rsidRDefault="006B2099" w:rsidP="006B2099">
      <w:pPr>
        <w:spacing w:before="225" w:after="225" w:line="240" w:lineRule="auto"/>
        <w:jc w:val="both"/>
      </w:pPr>
      <w:r>
        <w:rPr>
          <w:rFonts w:ascii="Arial" w:hAnsi="Arial" w:cs="Arial"/>
          <w:color w:val="000000"/>
          <w:sz w:val="18"/>
          <w:szCs w:val="18"/>
        </w:rPr>
        <w:t> </w:t>
      </w:r>
    </w:p>
    <w:p w14:paraId="2141C50B" w14:textId="44D213C1" w:rsidR="006B2099" w:rsidRDefault="006B2099" w:rsidP="006B2099">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pogodbenih obveznosti,</w:t>
      </w:r>
      <w:r>
        <w:rPr>
          <w:rFonts w:ascii="Arial" w:hAnsi="Arial" w:cs="Arial"/>
          <w:color w:val="000000"/>
          <w:sz w:val="18"/>
          <w:szCs w:val="18"/>
        </w:rPr>
        <w:t xml:space="preserve"> ki so opredeljena v javnem naročilu</w:t>
      </w:r>
    </w:p>
    <w:p w14:paraId="73310239" w14:textId="381B0D89" w:rsidR="006B2099" w:rsidRPr="00AB7416" w:rsidRDefault="00381050" w:rsidP="006B2099">
      <w:pPr>
        <w:spacing w:before="225" w:after="225" w:line="240" w:lineRule="auto"/>
        <w:jc w:val="center"/>
        <w:rPr>
          <w:rFonts w:ascii="Arial" w:hAnsi="Arial" w:cs="Arial"/>
          <w:b/>
          <w:bCs/>
          <w:color w:val="000000"/>
          <w:sz w:val="18"/>
          <w:szCs w:val="18"/>
        </w:rPr>
      </w:pPr>
      <w:r w:rsidRPr="00381050">
        <w:rPr>
          <w:rFonts w:ascii="Arial" w:hAnsi="Arial" w:cs="Arial"/>
          <w:b/>
          <w:bCs/>
          <w:color w:val="000000"/>
          <w:sz w:val="18"/>
          <w:szCs w:val="18"/>
        </w:rPr>
        <w:t>Nakup medicinske opreme za potrebe Kirurške klinike</w:t>
      </w:r>
    </w:p>
    <w:p w14:paraId="57F6868A" w14:textId="77777777" w:rsidR="006B2099" w:rsidRDefault="006B2099" w:rsidP="006B2099">
      <w:pPr>
        <w:spacing w:before="225" w:after="225" w:line="240" w:lineRule="auto"/>
        <w:jc w:val="both"/>
        <w:rPr>
          <w:rFonts w:ascii="Arial" w:hAnsi="Arial" w:cs="Arial"/>
          <w:b/>
          <w:bCs/>
          <w:color w:val="000000"/>
          <w:sz w:val="18"/>
          <w:szCs w:val="18"/>
        </w:rPr>
      </w:pPr>
    </w:p>
    <w:p w14:paraId="3ED01A4B" w14:textId="3474B2D5" w:rsidR="006B2099" w:rsidRPr="001155E2" w:rsidRDefault="006B2099" w:rsidP="006B2099">
      <w:pPr>
        <w:spacing w:before="225" w:after="225" w:line="240" w:lineRule="auto"/>
        <w:jc w:val="both"/>
      </w:pPr>
      <w:r>
        <w:rPr>
          <w:rFonts w:ascii="Arial" w:hAnsi="Arial" w:cs="Arial"/>
          <w:color w:val="000000"/>
          <w:sz w:val="18"/>
          <w:szCs w:val="18"/>
        </w:rPr>
        <w:t>izročamo bianco lastno menico ter menično izjavo s pooblastilom za izpolnitev in unovčenje menice.</w:t>
      </w:r>
    </w:p>
    <w:p w14:paraId="508D881C" w14:textId="4CFC51C4" w:rsidR="006B2099" w:rsidRDefault="006B2099" w:rsidP="006B2099">
      <w:pPr>
        <w:spacing w:before="225" w:after="225" w:line="240" w:lineRule="auto"/>
        <w:jc w:val="both"/>
        <w:rPr>
          <w:rFonts w:ascii="Arial" w:hAnsi="Arial" w:cs="Arial"/>
          <w:b/>
          <w:bCs/>
          <w:color w:val="000000"/>
          <w:sz w:val="18"/>
          <w:szCs w:val="18"/>
          <w:u w:val="single"/>
        </w:rPr>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w:t>
      </w:r>
      <w:r w:rsidR="000D280B">
        <w:rPr>
          <w:rFonts w:ascii="Arial" w:hAnsi="Arial" w:cs="Arial"/>
          <w:color w:val="000000"/>
          <w:sz w:val="18"/>
          <w:szCs w:val="18"/>
        </w:rPr>
        <w:t xml:space="preserve"> za dobro izvedbo pogodbenih obveznosti</w:t>
      </w:r>
      <w:r>
        <w:rPr>
          <w:rFonts w:ascii="Arial" w:hAnsi="Arial" w:cs="Arial"/>
          <w:color w:val="000000"/>
          <w:sz w:val="18"/>
          <w:szCs w:val="18"/>
        </w:rPr>
        <w:t xml:space="preserve">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60AB8458" w14:textId="77777777" w:rsidR="006B2099" w:rsidRDefault="006B2099" w:rsidP="006B2099">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F010C92" w14:textId="4E583315" w:rsidR="006B2099" w:rsidRDefault="006B2099" w:rsidP="006B209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64C0665" w14:textId="77777777" w:rsidR="006B2099" w:rsidRDefault="006B2099" w:rsidP="006B209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D9E23DD" w14:textId="77777777" w:rsidR="006B2099" w:rsidRDefault="006B2099" w:rsidP="006B209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6D2A096" w14:textId="77777777" w:rsidR="006B2099" w:rsidRDefault="006B2099" w:rsidP="006B2099">
      <w:pPr>
        <w:spacing w:before="225" w:after="225" w:line="240" w:lineRule="auto"/>
        <w:jc w:val="both"/>
      </w:pPr>
      <w:r>
        <w:rPr>
          <w:rFonts w:ascii="Arial" w:hAnsi="Arial" w:cs="Arial"/>
          <w:color w:val="000000"/>
          <w:sz w:val="18"/>
          <w:szCs w:val="18"/>
        </w:rPr>
        <w:t> </w:t>
      </w:r>
    </w:p>
    <w:p w14:paraId="09678964" w14:textId="77777777" w:rsidR="006B2099" w:rsidRDefault="006B2099" w:rsidP="006B2099">
      <w:pPr>
        <w:spacing w:before="225" w:after="225" w:line="240" w:lineRule="auto"/>
        <w:jc w:val="both"/>
      </w:pPr>
      <w:r>
        <w:rPr>
          <w:rFonts w:ascii="Arial" w:hAnsi="Arial" w:cs="Arial"/>
          <w:color w:val="000000"/>
          <w:sz w:val="18"/>
          <w:szCs w:val="18"/>
        </w:rPr>
        <w:t>Priloga: </w:t>
      </w:r>
    </w:p>
    <w:p w14:paraId="640E6E35" w14:textId="77777777" w:rsidR="006B2099" w:rsidRDefault="006B2099" w:rsidP="006B2099">
      <w:pPr>
        <w:spacing w:before="225" w:after="225" w:line="240" w:lineRule="auto"/>
        <w:jc w:val="both"/>
      </w:pPr>
      <w:r>
        <w:rPr>
          <w:rFonts w:ascii="Arial" w:hAnsi="Arial" w:cs="Arial"/>
          <w:color w:val="000000"/>
          <w:sz w:val="18"/>
          <w:szCs w:val="18"/>
        </w:rPr>
        <w:t>- bianco menica, podpisana in žigosana</w:t>
      </w:r>
    </w:p>
    <w:p w14:paraId="18A6DFE4" w14:textId="77777777" w:rsidR="006B2099" w:rsidRDefault="006B2099" w:rsidP="006B209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B2099" w14:paraId="2A968468" w14:textId="77777777" w:rsidTr="0069090A">
        <w:tc>
          <w:tcPr>
            <w:tcW w:w="2500" w:type="pct"/>
            <w:tcMar>
              <w:top w:w="75" w:type="dxa"/>
              <w:bottom w:w="75" w:type="dxa"/>
            </w:tcMar>
            <w:vAlign w:val="center"/>
          </w:tcPr>
          <w:p w14:paraId="54E7F23D" w14:textId="77777777" w:rsidR="006B2099" w:rsidRDefault="006B2099" w:rsidP="0069090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44E1C7" w14:textId="77777777" w:rsidR="006B2099" w:rsidRDefault="006B2099" w:rsidP="0069090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B2099" w14:paraId="3B61EBA4" w14:textId="77777777" w:rsidTr="0069090A">
        <w:tc>
          <w:tcPr>
            <w:tcW w:w="2500" w:type="pct"/>
            <w:tcMar>
              <w:top w:w="75" w:type="dxa"/>
              <w:bottom w:w="75" w:type="dxa"/>
            </w:tcMar>
            <w:vAlign w:val="center"/>
          </w:tcPr>
          <w:p w14:paraId="6B625FF2" w14:textId="77777777" w:rsidR="006B2099" w:rsidRDefault="006B2099" w:rsidP="0069090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807C2C5" w14:textId="77777777" w:rsidR="006B2099" w:rsidRDefault="006B2099" w:rsidP="0069090A"/>
          <w:p w14:paraId="1CC7E326" w14:textId="77777777" w:rsidR="006B2099" w:rsidRDefault="006B2099" w:rsidP="0069090A">
            <w:pPr>
              <w:jc w:val="center"/>
            </w:pPr>
            <w:r>
              <w:rPr>
                <w:rFonts w:ascii="Arial" w:hAnsi="Arial" w:cs="Arial"/>
                <w:color w:val="A9A9A9"/>
                <w:position w:val="-2"/>
                <w:sz w:val="18"/>
                <w:szCs w:val="18"/>
              </w:rPr>
              <w:t>(žig in podpis)</w:t>
            </w:r>
          </w:p>
        </w:tc>
      </w:tr>
    </w:tbl>
    <w:p w14:paraId="3699CD51" w14:textId="77777777" w:rsidR="006B2099" w:rsidRDefault="006B2099" w:rsidP="006B2099">
      <w:pPr>
        <w:spacing w:before="225" w:after="225" w:line="240" w:lineRule="auto"/>
        <w:jc w:val="both"/>
      </w:pPr>
      <w:r>
        <w:rPr>
          <w:rFonts w:ascii="Arial" w:hAnsi="Arial" w:cs="Arial"/>
          <w:color w:val="000000"/>
          <w:sz w:val="18"/>
          <w:szCs w:val="18"/>
        </w:rPr>
        <w:t> </w:t>
      </w:r>
    </w:p>
    <w:p w14:paraId="456674FE" w14:textId="77777777" w:rsidR="006B2099" w:rsidRDefault="006B2099" w:rsidP="006B2099">
      <w:pPr>
        <w:spacing w:before="225" w:after="225" w:line="240" w:lineRule="auto"/>
        <w:jc w:val="both"/>
      </w:pPr>
      <w:r>
        <w:rPr>
          <w:rFonts w:ascii="Arial" w:hAnsi="Arial" w:cs="Arial"/>
          <w:color w:val="000000"/>
          <w:sz w:val="18"/>
          <w:szCs w:val="18"/>
        </w:rPr>
        <w:t> </w:t>
      </w:r>
    </w:p>
    <w:p w14:paraId="06A30294" w14:textId="77777777" w:rsidR="006B2099" w:rsidRDefault="006B2099" w:rsidP="006B2099">
      <w:pPr>
        <w:rPr>
          <w:rFonts w:ascii="Arial" w:hAnsi="Arial" w:cs="Arial"/>
          <w:sz w:val="18"/>
          <w:szCs w:val="18"/>
        </w:rPr>
      </w:pPr>
      <w:r>
        <w:rPr>
          <w:rFonts w:ascii="Arial" w:hAnsi="Arial" w:cs="Arial"/>
          <w:sz w:val="18"/>
          <w:szCs w:val="18"/>
        </w:rPr>
        <w:br w:type="page"/>
      </w:r>
    </w:p>
    <w:p w14:paraId="4FE5F399" w14:textId="44B8C335"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41487">
        <w:rPr>
          <w:rFonts w:ascii="Arial" w:hAnsi="Arial" w:cs="Arial"/>
          <w:sz w:val="18"/>
          <w:szCs w:val="18"/>
        </w:rPr>
        <w:t>7</w:t>
      </w:r>
    </w:p>
    <w:p w14:paraId="5B39D4C7" w14:textId="6B18ACB8" w:rsidR="001D1550" w:rsidRDefault="001D1550" w:rsidP="001D15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6B2099">
        <w:rPr>
          <w:rFonts w:ascii="Arial" w:hAnsi="Arial" w:cs="Arial"/>
        </w:rPr>
        <w:t xml:space="preserve">Vzorec Menične izjave </w:t>
      </w:r>
      <w:r>
        <w:rPr>
          <w:rFonts w:ascii="Arial" w:hAnsi="Arial" w:cs="Arial"/>
        </w:rPr>
        <w:t>za</w:t>
      </w:r>
      <w:r w:rsidRPr="006B2099">
        <w:rPr>
          <w:rFonts w:ascii="Arial" w:hAnsi="Arial" w:cs="Arial"/>
        </w:rPr>
        <w:t xml:space="preserve"> odpravo napak</w:t>
      </w:r>
    </w:p>
    <w:p w14:paraId="54A4BF1E" w14:textId="77777777" w:rsidR="001D1550" w:rsidRDefault="001D1550" w:rsidP="001D1550">
      <w:pPr>
        <w:spacing w:after="120"/>
        <w:rPr>
          <w:rFonts w:ascii="Arial" w:hAnsi="Arial" w:cs="Arial"/>
        </w:rPr>
      </w:pPr>
    </w:p>
    <w:p w14:paraId="4F44C028" w14:textId="77777777" w:rsidR="001D1550" w:rsidRDefault="001D1550" w:rsidP="001D1550">
      <w:pPr>
        <w:spacing w:before="225" w:after="225" w:line="240" w:lineRule="auto"/>
        <w:jc w:val="center"/>
      </w:pPr>
      <w:r>
        <w:rPr>
          <w:rFonts w:ascii="Arial" w:hAnsi="Arial" w:cs="Arial"/>
          <w:b/>
          <w:bCs/>
          <w:color w:val="000000"/>
          <w:sz w:val="24"/>
          <w:szCs w:val="24"/>
        </w:rPr>
        <w:t>MENIČNA IZJAVA</w:t>
      </w:r>
    </w:p>
    <w:p w14:paraId="1B8CABB4" w14:textId="77777777" w:rsidR="001D1550" w:rsidRDefault="001D1550" w:rsidP="001D1550">
      <w:pPr>
        <w:spacing w:before="225" w:after="225" w:line="240" w:lineRule="auto"/>
        <w:jc w:val="center"/>
      </w:pPr>
      <w:r>
        <w:rPr>
          <w:rFonts w:ascii="Arial" w:hAnsi="Arial" w:cs="Arial"/>
          <w:color w:val="000000"/>
          <w:sz w:val="21"/>
          <w:szCs w:val="21"/>
        </w:rPr>
        <w:t>s pooblastilom za izpolnitev in unovčenje menice</w:t>
      </w:r>
    </w:p>
    <w:p w14:paraId="7EA3E4D0" w14:textId="77777777" w:rsidR="001D1550" w:rsidRDefault="001D1550" w:rsidP="001D1550">
      <w:pPr>
        <w:spacing w:before="225" w:after="225" w:line="240" w:lineRule="auto"/>
        <w:jc w:val="both"/>
      </w:pPr>
      <w:r>
        <w:rPr>
          <w:rFonts w:ascii="Arial" w:hAnsi="Arial" w:cs="Arial"/>
          <w:color w:val="000000"/>
          <w:sz w:val="18"/>
          <w:szCs w:val="18"/>
        </w:rPr>
        <w:t> </w:t>
      </w:r>
    </w:p>
    <w:p w14:paraId="708E0A41" w14:textId="1FE2824F" w:rsidR="001D1550" w:rsidRDefault="001D1550" w:rsidP="001D1550">
      <w:pPr>
        <w:spacing w:before="225" w:after="225" w:line="240" w:lineRule="auto"/>
        <w:jc w:val="both"/>
      </w:pPr>
      <w:r>
        <w:rPr>
          <w:rFonts w:ascii="Arial" w:hAnsi="Arial" w:cs="Arial"/>
          <w:color w:val="000000"/>
          <w:sz w:val="18"/>
          <w:szCs w:val="18"/>
        </w:rPr>
        <w:t xml:space="preserve">Naročniku </w:t>
      </w:r>
      <w:r w:rsidRPr="001155E2">
        <w:rPr>
          <w:rFonts w:ascii="Arial" w:hAnsi="Arial" w:cs="Arial"/>
          <w:color w:val="000000"/>
          <w:sz w:val="18"/>
          <w:szCs w:val="18"/>
        </w:rPr>
        <w:t>UNIVERZITETNI KLINIČNI CENTER LJUBLJANA, Zaloška cesta 2, 1000 Ljubljana</w:t>
      </w:r>
      <w:r>
        <w:rPr>
          <w:rFonts w:ascii="Arial" w:hAnsi="Arial" w:cs="Arial"/>
          <w:color w:val="000000"/>
          <w:sz w:val="18"/>
          <w:szCs w:val="18"/>
        </w:rPr>
        <w:t xml:space="preserve">, kot zavarovanje za </w:t>
      </w:r>
      <w:r>
        <w:rPr>
          <w:rFonts w:ascii="Arial" w:hAnsi="Arial" w:cs="Arial"/>
          <w:b/>
          <w:bCs/>
          <w:color w:val="000000"/>
          <w:sz w:val="18"/>
          <w:szCs w:val="18"/>
        </w:rPr>
        <w:t>odpravo napak v garancijskem roku,</w:t>
      </w:r>
      <w:r>
        <w:rPr>
          <w:rFonts w:ascii="Arial" w:hAnsi="Arial" w:cs="Arial"/>
          <w:color w:val="000000"/>
          <w:sz w:val="18"/>
          <w:szCs w:val="18"/>
        </w:rPr>
        <w:t xml:space="preserve"> ki izhajajo iz opravljenih dobav v okviru javnega naročila</w:t>
      </w:r>
    </w:p>
    <w:p w14:paraId="142C41D9" w14:textId="65BD93A4" w:rsidR="001D1550" w:rsidRDefault="00381050" w:rsidP="00AB7416">
      <w:pPr>
        <w:spacing w:before="225" w:after="225" w:line="240" w:lineRule="auto"/>
        <w:jc w:val="center"/>
        <w:rPr>
          <w:rFonts w:ascii="Arial" w:hAnsi="Arial" w:cs="Arial"/>
          <w:b/>
          <w:bCs/>
          <w:color w:val="000000"/>
          <w:sz w:val="18"/>
          <w:szCs w:val="18"/>
        </w:rPr>
      </w:pPr>
      <w:r w:rsidRPr="00381050">
        <w:rPr>
          <w:rFonts w:ascii="Arial" w:hAnsi="Arial" w:cs="Arial"/>
          <w:b/>
          <w:bCs/>
          <w:color w:val="000000"/>
          <w:sz w:val="18"/>
          <w:szCs w:val="18"/>
        </w:rPr>
        <w:t>Nakup medicinske opreme za potrebe Kirurške klinike</w:t>
      </w:r>
      <w:r w:rsidR="009C14D0" w:rsidDel="009C14D0">
        <w:rPr>
          <w:rFonts w:ascii="Arial" w:hAnsi="Arial" w:cs="Arial"/>
          <w:b/>
          <w:bCs/>
          <w:color w:val="000000"/>
          <w:sz w:val="18"/>
          <w:szCs w:val="18"/>
        </w:rPr>
        <w:t xml:space="preserve"> </w:t>
      </w:r>
    </w:p>
    <w:p w14:paraId="00E6DA68" w14:textId="77777777" w:rsidR="001D1550" w:rsidRDefault="001D1550" w:rsidP="001D1550">
      <w:pPr>
        <w:spacing w:before="225" w:after="225" w:line="240" w:lineRule="auto"/>
        <w:jc w:val="both"/>
        <w:rPr>
          <w:rFonts w:ascii="Arial" w:hAnsi="Arial" w:cs="Arial"/>
          <w:b/>
          <w:bCs/>
          <w:color w:val="000000"/>
          <w:sz w:val="18"/>
          <w:szCs w:val="18"/>
        </w:rPr>
      </w:pPr>
    </w:p>
    <w:p w14:paraId="33558094" w14:textId="77777777" w:rsidR="001D1550" w:rsidRPr="001155E2" w:rsidRDefault="001D1550" w:rsidP="001D1550">
      <w:pPr>
        <w:spacing w:before="225" w:after="225" w:line="240" w:lineRule="auto"/>
        <w:jc w:val="both"/>
      </w:pPr>
      <w:r>
        <w:rPr>
          <w:rFonts w:ascii="Arial" w:hAnsi="Arial" w:cs="Arial"/>
          <w:color w:val="000000"/>
          <w:sz w:val="18"/>
          <w:szCs w:val="18"/>
        </w:rPr>
        <w:t>izročamo bianco lastno menico ter menično izjavo s pooblastilom za izpolnitev in unovčenje menice.</w:t>
      </w:r>
    </w:p>
    <w:p w14:paraId="15B77770" w14:textId="77777777" w:rsidR="001D1550" w:rsidRPr="000D280B" w:rsidRDefault="001D1550" w:rsidP="001D1550">
      <w:pPr>
        <w:spacing w:before="225" w:after="225" w:line="240" w:lineRule="auto"/>
        <w:jc w:val="both"/>
        <w:rPr>
          <w:rFonts w:ascii="Arial" w:hAnsi="Arial" w:cs="Arial"/>
          <w:b/>
          <w:bCs/>
          <w:color w:val="000000"/>
          <w:sz w:val="18"/>
          <w:szCs w:val="18"/>
          <w:u w:val="single"/>
        </w:rPr>
      </w:pPr>
      <w:r>
        <w:rPr>
          <w:rFonts w:ascii="Arial" w:hAnsi="Arial" w:cs="Arial"/>
          <w:color w:val="000000"/>
          <w:sz w:val="18"/>
          <w:szCs w:val="18"/>
        </w:rPr>
        <w:t xml:space="preserve">Naročnika </w:t>
      </w:r>
      <w:r w:rsidRPr="001155E2">
        <w:rPr>
          <w:rFonts w:ascii="Arial" w:hAnsi="Arial" w:cs="Arial"/>
          <w:color w:val="000000"/>
          <w:sz w:val="18"/>
          <w:szCs w:val="18"/>
        </w:rPr>
        <w:t>UNIVERZITETNI KLINIČNI CENTER LJUBLJANA,</w:t>
      </w:r>
      <w:r>
        <w:rPr>
          <w:rFonts w:ascii="Arial" w:hAnsi="Arial" w:cs="Arial"/>
          <w:color w:val="000000"/>
          <w:sz w:val="18"/>
          <w:szCs w:val="18"/>
        </w:rPr>
        <w:t xml:space="preserve"> pooblaščamo, da izpolni priloženo menico za odpravo napak v garancijskem roku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A6DAE79" w14:textId="77777777" w:rsidR="001D1550" w:rsidRDefault="001D1550" w:rsidP="001D155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CCB26EF" w14:textId="77777777" w:rsidR="001D1550" w:rsidRDefault="001D1550" w:rsidP="001D155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8A16389" w14:textId="77777777" w:rsidR="001D1550" w:rsidRDefault="001D1550" w:rsidP="001D155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27447E7" w14:textId="77777777" w:rsidR="001D1550" w:rsidRDefault="001D1550" w:rsidP="001D155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1F7272E" w14:textId="77777777" w:rsidR="001D1550" w:rsidRDefault="001D1550" w:rsidP="001D1550">
      <w:pPr>
        <w:spacing w:before="225" w:after="225" w:line="240" w:lineRule="auto"/>
        <w:jc w:val="both"/>
      </w:pPr>
      <w:r>
        <w:rPr>
          <w:rFonts w:ascii="Arial" w:hAnsi="Arial" w:cs="Arial"/>
          <w:color w:val="000000"/>
          <w:sz w:val="18"/>
          <w:szCs w:val="18"/>
        </w:rPr>
        <w:t> </w:t>
      </w:r>
    </w:p>
    <w:p w14:paraId="61A70DBD" w14:textId="77777777" w:rsidR="001D1550" w:rsidRDefault="001D1550" w:rsidP="001D1550">
      <w:pPr>
        <w:spacing w:before="225" w:after="225" w:line="240" w:lineRule="auto"/>
        <w:jc w:val="both"/>
      </w:pPr>
      <w:r>
        <w:rPr>
          <w:rFonts w:ascii="Arial" w:hAnsi="Arial" w:cs="Arial"/>
          <w:color w:val="000000"/>
          <w:sz w:val="18"/>
          <w:szCs w:val="18"/>
        </w:rPr>
        <w:t>Priloga: </w:t>
      </w:r>
    </w:p>
    <w:p w14:paraId="60C6F96E" w14:textId="77777777" w:rsidR="001D1550" w:rsidRDefault="001D1550" w:rsidP="001D1550">
      <w:pPr>
        <w:spacing w:before="225" w:after="225" w:line="240" w:lineRule="auto"/>
        <w:jc w:val="both"/>
      </w:pPr>
      <w:r>
        <w:rPr>
          <w:rFonts w:ascii="Arial" w:hAnsi="Arial" w:cs="Arial"/>
          <w:color w:val="000000"/>
          <w:sz w:val="18"/>
          <w:szCs w:val="18"/>
        </w:rPr>
        <w:t>- bianco menica, podpisana in žigosana</w:t>
      </w:r>
    </w:p>
    <w:p w14:paraId="4C5BCEC5" w14:textId="77777777" w:rsidR="001D1550" w:rsidRDefault="001D1550" w:rsidP="001D15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D1550" w14:paraId="7C2BF47F" w14:textId="77777777" w:rsidTr="0069090A">
        <w:tc>
          <w:tcPr>
            <w:tcW w:w="2500" w:type="pct"/>
            <w:tcMar>
              <w:top w:w="75" w:type="dxa"/>
              <w:bottom w:w="75" w:type="dxa"/>
            </w:tcMar>
            <w:vAlign w:val="center"/>
          </w:tcPr>
          <w:p w14:paraId="79184549" w14:textId="77777777" w:rsidR="001D1550" w:rsidRDefault="001D1550" w:rsidP="0069090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3270D0A" w14:textId="77777777" w:rsidR="001D1550" w:rsidRDefault="001D1550" w:rsidP="0069090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D1550" w14:paraId="209A62AB" w14:textId="77777777" w:rsidTr="0069090A">
        <w:tc>
          <w:tcPr>
            <w:tcW w:w="2500" w:type="pct"/>
            <w:tcMar>
              <w:top w:w="75" w:type="dxa"/>
              <w:bottom w:w="75" w:type="dxa"/>
            </w:tcMar>
            <w:vAlign w:val="center"/>
          </w:tcPr>
          <w:p w14:paraId="3D4FB15C" w14:textId="77777777" w:rsidR="001D1550" w:rsidRDefault="001D1550" w:rsidP="0069090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553EEC3" w14:textId="77777777" w:rsidR="001D1550" w:rsidRDefault="001D1550" w:rsidP="0069090A"/>
          <w:p w14:paraId="6FFB8E98" w14:textId="77777777" w:rsidR="001D1550" w:rsidRDefault="001D1550" w:rsidP="0069090A">
            <w:pPr>
              <w:jc w:val="center"/>
            </w:pPr>
            <w:r>
              <w:rPr>
                <w:rFonts w:ascii="Arial" w:hAnsi="Arial" w:cs="Arial"/>
                <w:color w:val="A9A9A9"/>
                <w:position w:val="-2"/>
                <w:sz w:val="18"/>
                <w:szCs w:val="18"/>
              </w:rPr>
              <w:t>(žig in podpis)</w:t>
            </w:r>
          </w:p>
        </w:tc>
      </w:tr>
    </w:tbl>
    <w:p w14:paraId="5DC800ED" w14:textId="77777777" w:rsidR="001D1550" w:rsidRDefault="001D1550" w:rsidP="001D1550">
      <w:pPr>
        <w:spacing w:before="225" w:after="225" w:line="240" w:lineRule="auto"/>
        <w:jc w:val="both"/>
      </w:pPr>
      <w:r>
        <w:rPr>
          <w:rFonts w:ascii="Arial" w:hAnsi="Arial" w:cs="Arial"/>
          <w:color w:val="000000"/>
          <w:sz w:val="18"/>
          <w:szCs w:val="18"/>
        </w:rPr>
        <w:t> </w:t>
      </w:r>
    </w:p>
    <w:p w14:paraId="5CD876E3" w14:textId="77777777" w:rsidR="001D1550" w:rsidRDefault="001D1550" w:rsidP="001D1550">
      <w:pPr>
        <w:spacing w:before="225" w:after="225" w:line="240" w:lineRule="auto"/>
        <w:jc w:val="both"/>
      </w:pPr>
      <w:r>
        <w:rPr>
          <w:rFonts w:ascii="Arial" w:hAnsi="Arial" w:cs="Arial"/>
          <w:color w:val="000000"/>
          <w:sz w:val="18"/>
          <w:szCs w:val="18"/>
        </w:rPr>
        <w:t> </w:t>
      </w:r>
    </w:p>
    <w:p w14:paraId="7755C6CA" w14:textId="77777777" w:rsidR="001D1550" w:rsidRDefault="001D1550" w:rsidP="001D1550">
      <w:pPr>
        <w:rPr>
          <w:rFonts w:ascii="Arial" w:hAnsi="Arial" w:cs="Arial"/>
          <w:sz w:val="18"/>
          <w:szCs w:val="18"/>
        </w:rPr>
      </w:pPr>
      <w:r>
        <w:rPr>
          <w:rFonts w:ascii="Arial" w:hAnsi="Arial" w:cs="Arial"/>
          <w:sz w:val="18"/>
          <w:szCs w:val="18"/>
        </w:rPr>
        <w:br w:type="page"/>
      </w:r>
    </w:p>
    <w:p w14:paraId="0E3D2825" w14:textId="3EB9498C" w:rsidR="001D1550" w:rsidRDefault="001D1550"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56E95">
        <w:rPr>
          <w:rFonts w:ascii="Arial" w:hAnsi="Arial" w:cs="Arial"/>
          <w:sz w:val="18"/>
          <w:szCs w:val="18"/>
        </w:rPr>
        <w:t>8</w:t>
      </w: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pPr>
              <w:numPr>
                <w:ilvl w:val="0"/>
                <w:numId w:val="13"/>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pPr>
              <w:numPr>
                <w:ilvl w:val="0"/>
                <w:numId w:val="13"/>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pPr>
              <w:numPr>
                <w:ilvl w:val="0"/>
                <w:numId w:val="13"/>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pPr>
              <w:numPr>
                <w:ilvl w:val="0"/>
                <w:numId w:val="13"/>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pPr>
              <w:numPr>
                <w:ilvl w:val="0"/>
                <w:numId w:val="13"/>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pPr>
              <w:numPr>
                <w:ilvl w:val="0"/>
                <w:numId w:val="13"/>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pPr>
              <w:numPr>
                <w:ilvl w:val="0"/>
                <w:numId w:val="13"/>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pgSz w:w="11906" w:h="16838"/>
          <w:pgMar w:top="1418" w:right="1418" w:bottom="1418" w:left="1418" w:header="567" w:footer="596" w:gutter="0"/>
          <w:cols w:space="708"/>
          <w:docGrid w:linePitch="360"/>
        </w:sectPr>
      </w:pPr>
    </w:p>
    <w:p w14:paraId="08039DD4" w14:textId="7A189E6D" w:rsidR="0027203B" w:rsidRPr="00731494" w:rsidRDefault="0027203B" w:rsidP="008940B3">
      <w:pPr>
        <w:spacing w:after="0"/>
        <w:jc w:val="right"/>
      </w:pPr>
      <w:r w:rsidRPr="00731494">
        <w:rPr>
          <w:rFonts w:ascii="Arial" w:hAnsi="Arial" w:cs="Arial"/>
          <w:sz w:val="18"/>
          <w:szCs w:val="18"/>
        </w:rPr>
        <w:lastRenderedPageBreak/>
        <w:t xml:space="preserve">Obrazec št: </w:t>
      </w:r>
      <w:r w:rsidR="00056E95">
        <w:rPr>
          <w:rFonts w:ascii="Arial" w:hAnsi="Arial" w:cs="Arial"/>
          <w:sz w:val="18"/>
          <w:szCs w:val="18"/>
        </w:rPr>
        <w:t>9</w:t>
      </w:r>
    </w:p>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0EEACC29" w:rsidR="0027203B" w:rsidRPr="00927AC4" w:rsidRDefault="0027203B" w:rsidP="00927AC4">
      <w:pPr>
        <w:spacing w:before="225" w:after="225" w:line="240" w:lineRule="auto"/>
        <w:jc w:val="both"/>
        <w:rPr>
          <w:rFonts w:ascii="Arial" w:hAnsi="Arial" w:cs="Arial"/>
          <w:b/>
          <w:bCs/>
          <w:color w:val="000000"/>
          <w:sz w:val="18"/>
          <w:szCs w:val="18"/>
        </w:rPr>
      </w:pPr>
      <w:r w:rsidRPr="00381050">
        <w:rPr>
          <w:rFonts w:ascii="Arial" w:hAnsi="Arial" w:cs="Arial"/>
          <w:color w:val="000000"/>
          <w:sz w:val="18"/>
          <w:szCs w:val="18"/>
        </w:rPr>
        <w:t xml:space="preserve">V zvezi z javnim naročilom </w:t>
      </w:r>
      <w:r w:rsidRPr="00381050">
        <w:rPr>
          <w:rFonts w:ascii="Arial" w:hAnsi="Arial" w:cs="Arial"/>
          <w:b/>
          <w:bCs/>
          <w:color w:val="000000"/>
          <w:sz w:val="18"/>
          <w:szCs w:val="18"/>
        </w:rPr>
        <w:t>»</w:t>
      </w:r>
      <w:r w:rsidR="00381050" w:rsidRPr="00381050">
        <w:rPr>
          <w:rFonts w:ascii="Arial" w:hAnsi="Arial" w:cs="Arial"/>
          <w:b/>
          <w:bCs/>
          <w:color w:val="000000"/>
          <w:sz w:val="18"/>
          <w:szCs w:val="18"/>
        </w:rPr>
        <w:t>Nakup medicinske opreme za potrebe Kirurške klinike</w:t>
      </w:r>
      <w:r w:rsidRPr="00381050">
        <w:rPr>
          <w:rFonts w:ascii="Arial" w:hAnsi="Arial" w:cs="Arial"/>
          <w:b/>
          <w:bCs/>
          <w:color w:val="000000"/>
          <w:sz w:val="18"/>
          <w:szCs w:val="18"/>
        </w:rPr>
        <w:t>«</w:t>
      </w:r>
      <w:r w:rsidRPr="00381050">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744432B" w14:textId="021F81EA" w:rsidR="0027203B" w:rsidRPr="00731494" w:rsidRDefault="0027203B" w:rsidP="008940B3">
      <w:pPr>
        <w:spacing w:after="0"/>
        <w:jc w:val="right"/>
      </w:pPr>
      <w:r w:rsidRPr="00731494">
        <w:rPr>
          <w:rFonts w:ascii="Arial" w:hAnsi="Arial" w:cs="Arial"/>
          <w:sz w:val="18"/>
          <w:szCs w:val="18"/>
        </w:rPr>
        <w:lastRenderedPageBreak/>
        <w:t xml:space="preserve">Obrazec št: </w:t>
      </w:r>
      <w:r w:rsidR="00056E95">
        <w:rPr>
          <w:rFonts w:ascii="Arial" w:hAnsi="Arial" w:cs="Arial"/>
          <w:sz w:val="18"/>
          <w:szCs w:val="18"/>
        </w:rPr>
        <w:t>10</w:t>
      </w:r>
    </w:p>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E8159F1" w:rsidR="0027203B" w:rsidRPr="00731494" w:rsidRDefault="0027203B" w:rsidP="0027203B">
      <w:pPr>
        <w:spacing w:before="225" w:after="225" w:line="240" w:lineRule="auto"/>
        <w:jc w:val="both"/>
      </w:pPr>
      <w:r w:rsidRPr="00381050">
        <w:rPr>
          <w:rFonts w:ascii="Arial" w:hAnsi="Arial" w:cs="Arial"/>
          <w:color w:val="000000"/>
          <w:sz w:val="18"/>
          <w:szCs w:val="18"/>
        </w:rPr>
        <w:t xml:space="preserve">Pri izvedbi javnega naročila </w:t>
      </w:r>
      <w:r w:rsidRPr="00381050">
        <w:rPr>
          <w:rFonts w:ascii="Arial" w:hAnsi="Arial" w:cs="Arial"/>
          <w:b/>
          <w:bCs/>
          <w:color w:val="000000"/>
          <w:sz w:val="18"/>
          <w:szCs w:val="18"/>
        </w:rPr>
        <w:t>»</w:t>
      </w:r>
      <w:r w:rsidR="00381050" w:rsidRPr="00381050">
        <w:rPr>
          <w:rFonts w:ascii="Arial" w:hAnsi="Arial" w:cs="Arial"/>
          <w:b/>
          <w:bCs/>
          <w:color w:val="000000"/>
          <w:sz w:val="18"/>
          <w:szCs w:val="18"/>
        </w:rPr>
        <w:t>Nakup medicinske opreme za potrebe Kirurške klinike</w:t>
      </w:r>
      <w:r w:rsidRPr="00381050">
        <w:rPr>
          <w:rFonts w:ascii="Arial" w:hAnsi="Arial" w:cs="Arial"/>
          <w:b/>
          <w:bCs/>
          <w:color w:val="000000"/>
          <w:sz w:val="18"/>
          <w:szCs w:val="18"/>
        </w:rPr>
        <w:t>«</w:t>
      </w:r>
      <w:r w:rsidRPr="00381050">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46E4400" w14:textId="3EF25F11" w:rsidR="009A6465" w:rsidRPr="00731494" w:rsidRDefault="00A11576" w:rsidP="008940B3">
      <w:pPr>
        <w:spacing w:after="0"/>
        <w:jc w:val="right"/>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056E95">
        <w:rPr>
          <w:rFonts w:ascii="Arial" w:hAnsi="Arial" w:cs="Arial"/>
          <w:sz w:val="18"/>
          <w:szCs w:val="18"/>
        </w:rPr>
        <w:t>1</w:t>
      </w:r>
    </w:p>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2C530582" w14:textId="77777777" w:rsidR="008940B3" w:rsidRDefault="008940B3" w:rsidP="0027203B">
      <w:pPr>
        <w:spacing w:after="0"/>
        <w:jc w:val="right"/>
        <w:rPr>
          <w:rFonts w:ascii="Arial" w:hAnsi="Arial" w:cs="Arial"/>
          <w:sz w:val="18"/>
          <w:szCs w:val="18"/>
        </w:rPr>
      </w:pPr>
    </w:p>
    <w:p w14:paraId="130785F9" w14:textId="77777777" w:rsidR="008940B3" w:rsidRDefault="008940B3" w:rsidP="0027203B">
      <w:pPr>
        <w:spacing w:after="0"/>
        <w:jc w:val="right"/>
        <w:rPr>
          <w:rFonts w:ascii="Arial" w:hAnsi="Arial" w:cs="Arial"/>
          <w:sz w:val="18"/>
          <w:szCs w:val="18"/>
        </w:rPr>
      </w:pPr>
    </w:p>
    <w:p w14:paraId="70D73777" w14:textId="749E029E" w:rsidR="0027203B" w:rsidRPr="00731494" w:rsidRDefault="0027203B" w:rsidP="008940B3">
      <w:pPr>
        <w:spacing w:after="0"/>
        <w:jc w:val="right"/>
      </w:pPr>
      <w:r w:rsidRPr="00731494">
        <w:rPr>
          <w:rFonts w:ascii="Arial" w:hAnsi="Arial" w:cs="Arial"/>
          <w:sz w:val="18"/>
          <w:szCs w:val="18"/>
        </w:rPr>
        <w:lastRenderedPageBreak/>
        <w:t>Obrazec št: 1</w:t>
      </w:r>
      <w:r w:rsidR="00056E95">
        <w:rPr>
          <w:rFonts w:ascii="Arial" w:hAnsi="Arial" w:cs="Arial"/>
          <w:sz w:val="18"/>
          <w:szCs w:val="18"/>
        </w:rPr>
        <w:t>2</w:t>
      </w:r>
    </w:p>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pPr>
        <w:pStyle w:val="Odstavekseznama"/>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pPr>
        <w:pStyle w:val="Odstavekseznama"/>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pPr>
        <w:pStyle w:val="Odstavekseznama"/>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pPr>
        <w:pStyle w:val="Odstavekseznama"/>
        <w:keepNext/>
        <w:keepLines/>
        <w:numPr>
          <w:ilvl w:val="0"/>
          <w:numId w:val="14"/>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65545BE6" w:rsidR="00E72198" w:rsidRPr="00286E3B" w:rsidRDefault="00E72198">
      <w:pPr>
        <w:spacing w:before="225" w:after="225" w:line="240" w:lineRule="auto"/>
        <w:jc w:val="center"/>
        <w:rPr>
          <w:rFonts w:ascii="Arial" w:hAnsi="Arial" w:cs="Arial"/>
          <w:b/>
          <w:bCs/>
          <w:color w:val="000000"/>
          <w:sz w:val="27"/>
          <w:szCs w:val="27"/>
        </w:rPr>
      </w:pPr>
      <w:r w:rsidRPr="00157F8E">
        <w:rPr>
          <w:rFonts w:ascii="Arial" w:hAnsi="Arial" w:cs="Arial"/>
          <w:b/>
          <w:bCs/>
          <w:color w:val="000000"/>
          <w:sz w:val="27"/>
          <w:szCs w:val="27"/>
        </w:rPr>
        <w:t xml:space="preserve">POGODBA O DOBAVI IN NAKUPU </w:t>
      </w:r>
      <w:r w:rsidR="00381050" w:rsidRPr="00157F8E">
        <w:rPr>
          <w:rFonts w:ascii="Arial" w:hAnsi="Arial" w:cs="Arial"/>
          <w:b/>
          <w:bCs/>
          <w:color w:val="000000" w:themeColor="text1"/>
          <w:sz w:val="27"/>
          <w:szCs w:val="27"/>
        </w:rPr>
        <w:t>MEDICINSKE</w:t>
      </w:r>
      <w:r w:rsidR="00381050">
        <w:rPr>
          <w:rFonts w:ascii="Arial" w:hAnsi="Arial" w:cs="Arial"/>
          <w:b/>
          <w:bCs/>
          <w:color w:val="000000" w:themeColor="text1"/>
          <w:sz w:val="27"/>
          <w:szCs w:val="27"/>
        </w:rPr>
        <w:t xml:space="preserve"> OPREME ZA POTREBE </w:t>
      </w:r>
      <w:r w:rsidR="000C6B0D">
        <w:rPr>
          <w:rFonts w:ascii="Arial" w:hAnsi="Arial" w:cs="Arial"/>
          <w:b/>
          <w:bCs/>
          <w:color w:val="000000" w:themeColor="text1"/>
          <w:sz w:val="27"/>
          <w:szCs w:val="27"/>
        </w:rPr>
        <w:t>KIRURŠKE KLINIKE</w:t>
      </w:r>
      <w:r w:rsidR="00690167" w:rsidRPr="00690167">
        <w:rPr>
          <w:rFonts w:ascii="Arial" w:hAnsi="Arial" w:cs="Arial"/>
          <w:b/>
          <w:bCs/>
          <w:color w:val="000000" w:themeColor="text1"/>
          <w:sz w:val="27"/>
          <w:szCs w:val="27"/>
        </w:rPr>
        <w:t xml:space="preserve"> </w:t>
      </w:r>
    </w:p>
    <w:p w14:paraId="1DFA3E68" w14:textId="2438DA20" w:rsidR="00A95C21" w:rsidRDefault="00A95C21">
      <w:pPr>
        <w:spacing w:before="225" w:after="225" w:line="240" w:lineRule="auto"/>
        <w:jc w:val="center"/>
        <w:rPr>
          <w:rFonts w:ascii="Arial" w:hAnsi="Arial" w:cs="Arial"/>
          <w:b/>
          <w:bCs/>
          <w:color w:val="000000"/>
        </w:rPr>
      </w:pPr>
      <w:r w:rsidRPr="00B92E1B">
        <w:rPr>
          <w:rFonts w:ascii="Arial" w:hAnsi="Arial" w:cs="Arial"/>
          <w:b/>
          <w:bCs/>
          <w:color w:val="000000"/>
        </w:rPr>
        <w:t>Za sklop</w:t>
      </w:r>
      <w:r>
        <w:rPr>
          <w:rFonts w:ascii="Arial" w:hAnsi="Arial" w:cs="Arial"/>
          <w:b/>
          <w:bCs/>
          <w:color w:val="000000"/>
        </w:rPr>
        <w:t>/e:</w:t>
      </w:r>
      <w:r w:rsidRPr="00B92E1B">
        <w:rPr>
          <w:rFonts w:ascii="Arial" w:hAnsi="Arial" w:cs="Arial"/>
          <w:b/>
          <w:bCs/>
          <w:color w:val="000000"/>
        </w:rPr>
        <w:t xml:space="preserve"> _______</w:t>
      </w:r>
    </w:p>
    <w:p w14:paraId="14D7D924" w14:textId="332E9AED"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1AA9A3B9" w14:textId="77777777" w:rsidR="00B92E1B"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78FAAE78" w:rsidR="00666CF4" w:rsidRPr="00731494" w:rsidRDefault="00666CF4">
            <w:pPr>
              <w:spacing w:before="225" w:after="225"/>
              <w:jc w:val="both"/>
              <w:rPr>
                <w:rFonts w:ascii="Arial" w:hAnsi="Arial" w:cs="Arial"/>
                <w:color w:val="000000"/>
                <w:sz w:val="18"/>
                <w:szCs w:val="18"/>
              </w:rPr>
            </w:pPr>
            <w:r>
              <w:rPr>
                <w:rFonts w:ascii="Arial" w:hAnsi="Arial" w:cs="Arial"/>
                <w:color w:val="000000"/>
                <w:sz w:val="18"/>
                <w:szCs w:val="18"/>
              </w:rPr>
              <w:t>Pogodba se sklepa za sklop/e: _________.</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112D008F"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w:t>
            </w:r>
            <w:r w:rsidRPr="00157F8E">
              <w:rPr>
                <w:rFonts w:ascii="Arial" w:hAnsi="Arial" w:cs="Arial"/>
                <w:color w:val="000000"/>
                <w:sz w:val="18"/>
                <w:szCs w:val="18"/>
              </w:rPr>
              <w:t xml:space="preserve">naročniku </w:t>
            </w:r>
            <w:r w:rsidR="009A685E" w:rsidRPr="00157F8E">
              <w:rPr>
                <w:rFonts w:ascii="Arial" w:hAnsi="Arial" w:cs="Arial"/>
                <w:color w:val="000000"/>
                <w:sz w:val="18"/>
                <w:szCs w:val="18"/>
              </w:rPr>
              <w:t xml:space="preserve">dobavil </w:t>
            </w:r>
            <w:r w:rsidR="000C6B0D" w:rsidRPr="00157F8E">
              <w:rPr>
                <w:rFonts w:ascii="Arial" w:hAnsi="Arial" w:cs="Arial"/>
                <w:color w:val="000000"/>
                <w:sz w:val="18"/>
                <w:szCs w:val="18"/>
              </w:rPr>
              <w:t>medicinsko</w:t>
            </w:r>
            <w:r w:rsidR="000C6B0D">
              <w:rPr>
                <w:rFonts w:ascii="Arial" w:hAnsi="Arial" w:cs="Arial"/>
                <w:color w:val="000000"/>
                <w:sz w:val="18"/>
                <w:szCs w:val="18"/>
              </w:rPr>
              <w:t xml:space="preserve"> opremo za potrebe Kirurške klinike</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52E1310E"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9C14D0" w:rsidRPr="009C14D0">
              <w:rPr>
                <w:rFonts w:ascii="Arial" w:hAnsi="Arial" w:cs="Arial"/>
                <w:color w:val="000000"/>
                <w:sz w:val="18"/>
                <w:szCs w:val="18"/>
              </w:rPr>
              <w:t>n</w:t>
            </w:r>
            <w:r w:rsidR="009C14D0" w:rsidRPr="007D0EF6">
              <w:rPr>
                <w:rFonts w:ascii="Arial" w:hAnsi="Arial" w:cs="Arial"/>
                <w:color w:val="000000"/>
                <w:sz w:val="18"/>
                <w:szCs w:val="18"/>
              </w:rPr>
              <w:t xml:space="preserve">akup </w:t>
            </w:r>
            <w:r w:rsidR="0082558F">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ali </w:t>
                  </w:r>
                  <w:proofErr w:type="spellStart"/>
                  <w:r w:rsidRPr="00731494">
                    <w:rPr>
                      <w:rFonts w:ascii="Arial" w:hAnsi="Arial" w:cs="Arial"/>
                      <w:color w:val="000000"/>
                      <w:sz w:val="18"/>
                      <w:szCs w:val="18"/>
                    </w:rPr>
                    <w:t>dekalibracije</w:t>
                  </w:r>
                  <w:proofErr w:type="spellEnd"/>
                  <w:r w:rsidRPr="00731494">
                    <w:rPr>
                      <w:rFonts w:ascii="Arial" w:hAnsi="Arial" w:cs="Arial"/>
                      <w:color w:val="000000"/>
                      <w:sz w:val="18"/>
                      <w:szCs w:val="18"/>
                    </w:rPr>
                    <w:t xml:space="preserv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Pogodbena vrednost je dogovorjena na osnovi ponudbe dobavitelja in znaša:</w:t>
            </w:r>
          </w:p>
          <w:p w14:paraId="312DEB2C" w14:textId="69004A7E" w:rsidR="00AD5C4A" w:rsidRPr="00AD5C4A" w:rsidRDefault="00AD5C4A">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A6B149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793DE1">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pPr>
              <w:pStyle w:val="Odstavekseznama"/>
              <w:numPr>
                <w:ilvl w:val="0"/>
                <w:numId w:val="15"/>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pPr>
              <w:numPr>
                <w:ilvl w:val="0"/>
                <w:numId w:val="15"/>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pPr>
              <w:numPr>
                <w:ilvl w:val="0"/>
                <w:numId w:val="15"/>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pPr>
              <w:numPr>
                <w:ilvl w:val="0"/>
                <w:numId w:val="15"/>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pPr>
              <w:numPr>
                <w:ilvl w:val="0"/>
                <w:numId w:val="15"/>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w:t>
            </w:r>
            <w:r w:rsidRPr="00731494">
              <w:rPr>
                <w:rFonts w:ascii="Arial" w:hAnsi="Arial" w:cs="Arial"/>
                <w:sz w:val="18"/>
                <w:szCs w:val="18"/>
              </w:rPr>
              <w:lastRenderedPageBreak/>
              <w:t>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lastRenderedPageBreak/>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pPr>
                    <w:pStyle w:val="Odstavekseznama"/>
                    <w:numPr>
                      <w:ilvl w:val="0"/>
                      <w:numId w:val="18"/>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pPr>
                    <w:pStyle w:val="Odstavekseznama"/>
                    <w:numPr>
                      <w:ilvl w:val="0"/>
                      <w:numId w:val="18"/>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pPr>
                    <w:pStyle w:val="Odstavekseznama"/>
                    <w:numPr>
                      <w:ilvl w:val="0"/>
                      <w:numId w:val="18"/>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pPr>
                    <w:pStyle w:val="Odstavekseznama"/>
                    <w:numPr>
                      <w:ilvl w:val="0"/>
                      <w:numId w:val="18"/>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pPr>
                    <w:pStyle w:val="Odstavekseznama"/>
                    <w:numPr>
                      <w:ilvl w:val="0"/>
                      <w:numId w:val="18"/>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pPr>
                    <w:pStyle w:val="Odstavekseznama"/>
                    <w:numPr>
                      <w:ilvl w:val="0"/>
                      <w:numId w:val="18"/>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pPr>
                    <w:pStyle w:val="Odstavekseznama"/>
                    <w:numPr>
                      <w:ilvl w:val="0"/>
                      <w:numId w:val="17"/>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pPr>
                    <w:pStyle w:val="Odstavekseznama"/>
                    <w:numPr>
                      <w:ilvl w:val="0"/>
                      <w:numId w:val="17"/>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pPr>
                    <w:pStyle w:val="Odstavekseznama"/>
                    <w:numPr>
                      <w:ilvl w:val="0"/>
                      <w:numId w:val="17"/>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pPr>
                    <w:pStyle w:val="Odstavekseznama"/>
                    <w:numPr>
                      <w:ilvl w:val="0"/>
                      <w:numId w:val="17"/>
                    </w:numPr>
                    <w:jc w:val="both"/>
                    <w:rPr>
                      <w:rFonts w:ascii="Arial" w:hAnsi="Arial" w:cs="Arial"/>
                      <w:sz w:val="18"/>
                      <w:szCs w:val="18"/>
                    </w:rPr>
                  </w:pPr>
                  <w:r w:rsidRPr="00731494">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22005D74" w14:textId="6AD010E9" w:rsidR="000F2512" w:rsidRPr="00731494" w:rsidRDefault="000F2512">
                  <w:pPr>
                    <w:pStyle w:val="Odstavekseznama"/>
                    <w:numPr>
                      <w:ilvl w:val="0"/>
                      <w:numId w:val="17"/>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lastRenderedPageBreak/>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603E9B31" w:rsidR="0008204B" w:rsidRPr="00731494" w:rsidRDefault="003E1F5C" w:rsidP="00A11576">
            <w:pPr>
              <w:spacing w:before="225" w:after="225"/>
              <w:jc w:val="both"/>
            </w:pPr>
            <w:r>
              <w:rPr>
                <w:rFonts w:ascii="Arial" w:hAnsi="Arial" w:cs="Arial"/>
                <w:color w:val="000000"/>
                <w:sz w:val="18"/>
                <w:szCs w:val="18"/>
              </w:rPr>
              <w:t xml:space="preserve">Garancijska doba za dobavljeno opremo oziroma posamezne artikle po tej pogodbi je opredeljena v Ponudbenem predračunu in velja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pPr>
              <w:pStyle w:val="Odstavekseznama"/>
              <w:numPr>
                <w:ilvl w:val="0"/>
                <w:numId w:val="19"/>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pPr>
              <w:pStyle w:val="Odstavekseznama"/>
              <w:numPr>
                <w:ilvl w:val="0"/>
                <w:numId w:val="19"/>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w:t>
            </w:r>
            <w:proofErr w:type="spellStart"/>
            <w:r w:rsidRPr="009A685E">
              <w:rPr>
                <w:rFonts w:ascii="Arial" w:hAnsi="Arial" w:cs="Arial"/>
                <w:color w:val="000000" w:themeColor="text1"/>
                <w:sz w:val="18"/>
                <w:szCs w:val="18"/>
                <w:shd w:val="clear" w:color="auto" w:fill="FFFFFF"/>
              </w:rPr>
              <w:t>updates</w:t>
            </w:r>
            <w:proofErr w:type="spellEnd"/>
            <w:r w:rsidRPr="009A685E">
              <w:rPr>
                <w:rFonts w:ascii="Arial" w:hAnsi="Arial" w:cs="Arial"/>
                <w:color w:val="000000" w:themeColor="text1"/>
                <w:sz w:val="18"/>
                <w:szCs w:val="18"/>
                <w:shd w:val="clear" w:color="auto" w:fill="FFFFFF"/>
              </w:rPr>
              <w:t>«).</w:t>
            </w:r>
            <w:r w:rsidRPr="009A685E">
              <w:rPr>
                <w:color w:val="000000" w:themeColor="text1"/>
                <w:sz w:val="18"/>
                <w:szCs w:val="18"/>
              </w:rPr>
              <w:t xml:space="preserve"> </w:t>
            </w:r>
          </w:p>
          <w:p w14:paraId="097725B9" w14:textId="77777777" w:rsidR="00E42ED3" w:rsidRPr="009A685E" w:rsidRDefault="00E42ED3">
            <w:pPr>
              <w:pStyle w:val="Odstavekseznama"/>
              <w:numPr>
                <w:ilvl w:val="0"/>
                <w:numId w:val="19"/>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1B97B06E"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w:t>
            </w:r>
            <w:r w:rsidRPr="003B3D19">
              <w:rPr>
                <w:rFonts w:ascii="Arial" w:hAnsi="Arial" w:cs="Arial"/>
                <w:sz w:val="18"/>
                <w:szCs w:val="18"/>
              </w:rPr>
              <w:lastRenderedPageBreak/>
              <w:t xml:space="preserve">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5D3FBA"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60DD800A" w14:textId="77777777" w:rsidR="001E7684" w:rsidRDefault="001E7684" w:rsidP="00A11576">
            <w:pPr>
              <w:spacing w:before="225" w:after="225"/>
              <w:jc w:val="both"/>
            </w:pPr>
          </w:p>
          <w:p w14:paraId="31E62C48" w14:textId="77777777" w:rsidR="001E7684" w:rsidRPr="00731494" w:rsidRDefault="001E7684" w:rsidP="00A11576">
            <w:pPr>
              <w:spacing w:before="225" w:after="225"/>
              <w:jc w:val="both"/>
            </w:pPr>
          </w:p>
        </w:tc>
      </w:tr>
    </w:tbl>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4FEE2514" w14:textId="38933165" w:rsidR="004B2AC4" w:rsidRDefault="004B2AC4" w:rsidP="004B2AC4">
            <w:pPr>
              <w:spacing w:before="225" w:after="225"/>
              <w:jc w:val="both"/>
            </w:pPr>
            <w:r>
              <w:rPr>
                <w:rFonts w:ascii="Arial" w:hAnsi="Arial" w:cs="Arial"/>
                <w:color w:val="000000"/>
                <w:sz w:val="18"/>
                <w:szCs w:val="18"/>
              </w:rPr>
              <w:t xml:space="preserve">Instrument zavarovanja: </w:t>
            </w:r>
            <w:r w:rsidR="00507574">
              <w:rPr>
                <w:rFonts w:ascii="Arial" w:hAnsi="Arial" w:cs="Arial"/>
                <w:color w:val="000000"/>
                <w:sz w:val="18"/>
                <w:szCs w:val="18"/>
              </w:rPr>
              <w:t>Menična izjava in bianco menica</w:t>
            </w:r>
          </w:p>
          <w:p w14:paraId="7E115C4F" w14:textId="77777777" w:rsidR="004B2AC4" w:rsidRDefault="004B2AC4" w:rsidP="004B2AC4">
            <w:pPr>
              <w:spacing w:before="225" w:after="225"/>
              <w:jc w:val="both"/>
            </w:pPr>
            <w:r>
              <w:rPr>
                <w:rFonts w:ascii="Arial" w:hAnsi="Arial" w:cs="Arial"/>
                <w:color w:val="000000"/>
                <w:sz w:val="18"/>
                <w:szCs w:val="18"/>
              </w:rPr>
              <w:t>Višina zavarovanja: _____________</w:t>
            </w:r>
          </w:p>
          <w:p w14:paraId="7B0F400D" w14:textId="77777777" w:rsidR="004B2AC4" w:rsidRDefault="004B2AC4" w:rsidP="004B2AC4">
            <w:pPr>
              <w:spacing w:before="225" w:after="225"/>
              <w:jc w:val="both"/>
            </w:pPr>
            <w:r>
              <w:rPr>
                <w:rFonts w:ascii="Arial" w:hAnsi="Arial" w:cs="Arial"/>
                <w:color w:val="000000"/>
                <w:sz w:val="18"/>
                <w:szCs w:val="18"/>
              </w:rPr>
              <w:t>Čas veljavnosti: _____________</w:t>
            </w:r>
          </w:p>
          <w:p w14:paraId="4F4CA27E" w14:textId="77777777" w:rsidR="004B2AC4" w:rsidRDefault="004B2AC4" w:rsidP="004B2AC4">
            <w:pPr>
              <w:spacing w:before="225" w:after="225"/>
              <w:jc w:val="both"/>
            </w:pPr>
            <w:r>
              <w:rPr>
                <w:rFonts w:ascii="Arial" w:hAnsi="Arial" w:cs="Arial"/>
                <w:color w:val="000000"/>
                <w:sz w:val="18"/>
                <w:szCs w:val="18"/>
              </w:rPr>
              <w:t>Dobavitelj mora najpozneje v osmih dneh od sklenitve pogodbe kot pogoj za veljavnost pogodbe izročiti naročniku zavarovanje za dobro izvedbo pogodbenih obveznosti, v nasprotnem primeru lahko naročnik odstopi od pogodbe.</w:t>
            </w:r>
          </w:p>
          <w:p w14:paraId="41A9FA1E" w14:textId="284F04CB" w:rsidR="009A685E" w:rsidRPr="009A685E" w:rsidRDefault="004B2AC4" w:rsidP="009A685E">
            <w:pPr>
              <w:spacing w:line="264" w:lineRule="auto"/>
              <w:contextualSpacing/>
              <w:jc w:val="both"/>
              <w:rPr>
                <w:rFonts w:ascii="Arial" w:hAnsi="Arial" w:cs="Arial"/>
                <w:sz w:val="18"/>
                <w:szCs w:val="18"/>
              </w:rPr>
            </w:pPr>
            <w:r w:rsidRPr="0008204B">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82808B3" w14:textId="01DAC9C2" w:rsidR="004B2AC4" w:rsidRDefault="004B2AC4" w:rsidP="004B2AC4">
            <w:pPr>
              <w:spacing w:before="225" w:after="225"/>
              <w:jc w:val="both"/>
            </w:pPr>
            <w:r>
              <w:rPr>
                <w:rFonts w:ascii="Arial" w:hAnsi="Arial" w:cs="Arial"/>
                <w:color w:val="000000"/>
                <w:sz w:val="18"/>
                <w:szCs w:val="18"/>
              </w:rPr>
              <w:t xml:space="preserve">Instrument zavarovanja: </w:t>
            </w:r>
            <w:r w:rsidR="00507574">
              <w:rPr>
                <w:rFonts w:ascii="Arial" w:hAnsi="Arial" w:cs="Arial"/>
                <w:color w:val="000000"/>
                <w:sz w:val="18"/>
                <w:szCs w:val="18"/>
              </w:rPr>
              <w:t>Menična izjava in bianco menica</w:t>
            </w:r>
          </w:p>
          <w:p w14:paraId="22E2788C" w14:textId="77777777" w:rsidR="004B2AC4" w:rsidRDefault="004B2AC4" w:rsidP="004B2AC4">
            <w:pPr>
              <w:spacing w:before="225" w:after="225"/>
              <w:jc w:val="both"/>
            </w:pPr>
            <w:r>
              <w:rPr>
                <w:rFonts w:ascii="Arial" w:hAnsi="Arial" w:cs="Arial"/>
                <w:color w:val="000000"/>
                <w:sz w:val="18"/>
                <w:szCs w:val="18"/>
              </w:rPr>
              <w:t>Višina zavarovanja: _____________</w:t>
            </w:r>
          </w:p>
          <w:p w14:paraId="65374B34" w14:textId="77777777" w:rsidR="004B2AC4" w:rsidRDefault="004B2AC4" w:rsidP="004B2AC4">
            <w:pPr>
              <w:spacing w:before="225" w:after="225"/>
              <w:jc w:val="both"/>
            </w:pPr>
            <w:r>
              <w:rPr>
                <w:rFonts w:ascii="Arial" w:hAnsi="Arial" w:cs="Arial"/>
                <w:color w:val="000000"/>
                <w:sz w:val="18"/>
                <w:szCs w:val="18"/>
              </w:rPr>
              <w:t>Čas veljavnosti: _____________</w:t>
            </w:r>
          </w:p>
          <w:p w14:paraId="154CFA83" w14:textId="77777777" w:rsidR="004B2AC4" w:rsidRPr="0008204B" w:rsidRDefault="004B2AC4" w:rsidP="004B2AC4">
            <w:pPr>
              <w:spacing w:before="225" w:after="225"/>
              <w:jc w:val="both"/>
              <w:rPr>
                <w:rFonts w:ascii="Arial" w:hAnsi="Arial" w:cs="Arial"/>
                <w:color w:val="000000"/>
                <w:sz w:val="18"/>
                <w:szCs w:val="18"/>
              </w:rPr>
            </w:pPr>
            <w:r>
              <w:rPr>
                <w:rFonts w:ascii="Arial" w:hAnsi="Arial" w:cs="Arial"/>
                <w:color w:val="000000"/>
                <w:sz w:val="18"/>
                <w:szCs w:val="18"/>
              </w:rPr>
              <w:t>Dobavitelj</w:t>
            </w:r>
            <w:r w:rsidRPr="0008204B">
              <w:rPr>
                <w:rFonts w:ascii="Arial" w:hAnsi="Arial" w:cs="Arial"/>
                <w:color w:val="000000"/>
                <w:sz w:val="18"/>
                <w:szCs w:val="18"/>
              </w:rPr>
              <w:t xml:space="preserve"> bo moral zahtevano zavarovanje predložiti najkasneje v 8 (osmih) delovnih dneh po podpisu zapisnika o kakovostnem in količinskem prevzemu opreme, v višini 5 % skupne pogodbene vrednosti z DDV. </w:t>
            </w:r>
            <w:r>
              <w:rPr>
                <w:rFonts w:ascii="Arial" w:hAnsi="Arial" w:cs="Arial"/>
                <w:color w:val="000000"/>
                <w:sz w:val="18"/>
                <w:szCs w:val="18"/>
              </w:rPr>
              <w:t>Ob upoštevanju dejstva, da so roki za dobavo posameznih artiklov različni, se dobavitelj zavezuje, da bo zavarovanje za celotno vrednost predložil ob dobavi prvega artikla iz sklopa in da bo zavarovanje veljavno za obdobje, kot se izteče najdaljša zahtevana garancijska doba, kot izhaja iz ponudbenega predračuna.</w:t>
            </w:r>
          </w:p>
          <w:p w14:paraId="706D46E6" w14:textId="08B23D0A" w:rsidR="00BE7E6E" w:rsidRPr="009A685E" w:rsidRDefault="004B2AC4" w:rsidP="007D0EF6">
            <w:r w:rsidRPr="0008204B">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proofErr w:type="spellStart"/>
                  <w:r w:rsidRPr="00731494">
                    <w:rPr>
                      <w:rFonts w:ascii="Arial" w:hAnsi="Arial" w:cs="Arial"/>
                      <w:color w:val="000000"/>
                      <w:sz w:val="18"/>
                      <w:szCs w:val="18"/>
                    </w:rPr>
                    <w:t>dobaitelj</w:t>
                  </w:r>
                  <w:proofErr w:type="spellEnd"/>
                  <w:r w:rsidRPr="00731494">
                    <w:rPr>
                      <w:rFonts w:ascii="Arial" w:hAnsi="Arial" w:cs="Arial"/>
                      <w:color w:val="000000"/>
                      <w:sz w:val="18"/>
                      <w:szCs w:val="18"/>
                    </w:rPr>
                    <w:t xml:space="preserve">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lastRenderedPageBreak/>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4AF0F545"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40174B">
                    <w:rPr>
                      <w:rFonts w:ascii="Arial" w:hAnsi="Arial" w:cs="Arial"/>
                      <w:color w:val="000000"/>
                      <w:sz w:val="18"/>
                      <w:szCs w:val="18"/>
                    </w:rPr>
                    <w:t xml:space="preserve"> </w:t>
                  </w:r>
                  <w:r w:rsidRPr="00731494">
                    <w:rPr>
                      <w:rFonts w:ascii="Arial" w:hAnsi="Arial" w:cs="Arial"/>
                      <w:color w:val="000000"/>
                      <w:sz w:val="18"/>
                      <w:szCs w:val="18"/>
                    </w:rPr>
                    <w:t>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63F53AF9"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A53936">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A53936">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A53936">
              <w:rPr>
                <w:rFonts w:ascii="Arial" w:hAnsi="Arial" w:cs="Arial"/>
                <w:color w:val="000000"/>
                <w:sz w:val="18"/>
                <w:szCs w:val="18"/>
              </w:rPr>
              <w:t>dva</w:t>
            </w:r>
            <w:r w:rsidRPr="00731494">
              <w:rPr>
                <w:rFonts w:ascii="Arial" w:hAnsi="Arial" w:cs="Arial"/>
                <w:color w:val="000000"/>
                <w:sz w:val="18"/>
                <w:szCs w:val="18"/>
              </w:rPr>
              <w:t xml:space="preserve"> (</w:t>
            </w:r>
            <w:r w:rsidR="00A53936">
              <w:rPr>
                <w:rFonts w:ascii="Arial" w:hAnsi="Arial" w:cs="Arial"/>
                <w:color w:val="000000"/>
                <w:sz w:val="18"/>
                <w:szCs w:val="18"/>
              </w:rPr>
              <w:t>2</w:t>
            </w:r>
            <w:r w:rsidRPr="00731494">
              <w:rPr>
                <w:rFonts w:ascii="Arial" w:hAnsi="Arial" w:cs="Arial"/>
                <w:color w:val="000000"/>
                <w:sz w:val="18"/>
                <w:szCs w:val="18"/>
              </w:rPr>
              <w:t>) izvod</w:t>
            </w:r>
            <w:r w:rsidR="00A53936">
              <w:rPr>
                <w:rFonts w:ascii="Arial" w:hAnsi="Arial" w:cs="Arial"/>
                <w:color w:val="000000"/>
                <w:sz w:val="18"/>
                <w:szCs w:val="18"/>
              </w:rPr>
              <w:t>a</w:t>
            </w:r>
            <w:r w:rsidRPr="00731494">
              <w:rPr>
                <w:rFonts w:ascii="Arial" w:hAnsi="Arial" w:cs="Arial"/>
                <w:color w:val="000000"/>
                <w:sz w:val="18"/>
                <w:szCs w:val="18"/>
              </w:rPr>
              <w:t>.</w:t>
            </w:r>
          </w:p>
        </w:tc>
      </w:tr>
    </w:tbl>
    <w:p w14:paraId="7A559EE1" w14:textId="35C7D476" w:rsidR="0034300A" w:rsidRPr="00731494" w:rsidRDefault="00A11576" w:rsidP="009B385D">
      <w:pPr>
        <w:spacing w:before="975" w:after="225" w:line="240" w:lineRule="auto"/>
        <w:jc w:val="both"/>
        <w:rPr>
          <w:rFonts w:ascii="Arial Narrow" w:eastAsia="Times New Roman" w:hAnsi="Arial Narrow" w:cs="Arial"/>
          <w:b/>
          <w:lang w:eastAsia="sl-SI"/>
        </w:rPr>
      </w:pPr>
      <w:r w:rsidRPr="00731494">
        <w:rPr>
          <w:rFonts w:ascii="Arial" w:hAnsi="Arial" w:cs="Arial"/>
          <w:color w:val="000000"/>
          <w:sz w:val="18"/>
          <w:szCs w:val="18"/>
        </w:rPr>
        <w:t>V/na ________________, dne _______________</w:t>
      </w: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798D7" w14:textId="77777777" w:rsidR="001F0755" w:rsidRDefault="001F0755" w:rsidP="006975C6">
      <w:pPr>
        <w:spacing w:after="0" w:line="240" w:lineRule="auto"/>
      </w:pPr>
      <w:r>
        <w:separator/>
      </w:r>
    </w:p>
  </w:endnote>
  <w:endnote w:type="continuationSeparator" w:id="0">
    <w:p w14:paraId="3BDD9138" w14:textId="77777777" w:rsidR="001F0755" w:rsidRDefault="001F075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1F0755"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2F869CB4" w14:textId="60EE808D" w:rsidR="0069090A" w:rsidRPr="00432E71" w:rsidRDefault="0068144C" w:rsidP="0068144C">
    <w:pPr>
      <w:pStyle w:val="Noga"/>
      <w:jc w:val="center"/>
      <w:rPr>
        <w:rFonts w:ascii="Arial" w:hAnsi="Arial" w:cs="Arial"/>
        <w:b/>
        <w:bCs/>
        <w:sz w:val="18"/>
        <w:szCs w:val="18"/>
      </w:rPr>
    </w:pPr>
    <w:r w:rsidRPr="0068144C">
      <w:rPr>
        <w:rFonts w:ascii="Arial" w:hAnsi="Arial" w:cs="Arial"/>
        <w:b/>
        <w:bCs/>
        <w:sz w:val="18"/>
        <w:szCs w:val="18"/>
      </w:rPr>
      <w:t>Nakup medicinske opreme za potrebe Kirurške klinike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DB48A" w14:textId="77777777" w:rsidR="001F0755" w:rsidRDefault="001F0755" w:rsidP="006975C6">
      <w:pPr>
        <w:spacing w:after="0" w:line="240" w:lineRule="auto"/>
      </w:pPr>
      <w:r>
        <w:separator/>
      </w:r>
    </w:p>
  </w:footnote>
  <w:footnote w:type="continuationSeparator" w:id="0">
    <w:p w14:paraId="36074E82" w14:textId="77777777" w:rsidR="001F0755" w:rsidRDefault="001F075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91119541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1450813230"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8367958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6"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1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11" w15:restartNumberingAfterBreak="0">
    <w:nsid w:val="35873239"/>
    <w:multiLevelType w:val="hybridMultilevel"/>
    <w:tmpl w:val="9C70FC3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15" w15:restartNumberingAfterBreak="0">
    <w:nsid w:val="51BF5310"/>
    <w:multiLevelType w:val="hybridMultilevel"/>
    <w:tmpl w:val="F9C0C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245C62"/>
    <w:multiLevelType w:val="hybridMultilevel"/>
    <w:tmpl w:val="89982F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19"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2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2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22"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23"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14"/>
  </w:num>
  <w:num w:numId="2" w16cid:durableId="2027561649">
    <w:abstractNumId w:val="6"/>
  </w:num>
  <w:num w:numId="3" w16cid:durableId="801771739">
    <w:abstractNumId w:val="9"/>
  </w:num>
  <w:num w:numId="4" w16cid:durableId="74205427">
    <w:abstractNumId w:val="20"/>
  </w:num>
  <w:num w:numId="5" w16cid:durableId="349646619">
    <w:abstractNumId w:val="21"/>
  </w:num>
  <w:num w:numId="6" w16cid:durableId="935671143">
    <w:abstractNumId w:val="7"/>
  </w:num>
  <w:num w:numId="7" w16cid:durableId="698315048">
    <w:abstractNumId w:val="10"/>
  </w:num>
  <w:num w:numId="8" w16cid:durableId="17319369">
    <w:abstractNumId w:val="22"/>
  </w:num>
  <w:num w:numId="9" w16cid:durableId="1323116502">
    <w:abstractNumId w:val="8"/>
  </w:num>
  <w:num w:numId="10" w16cid:durableId="440296995">
    <w:abstractNumId w:val="5"/>
  </w:num>
  <w:num w:numId="11" w16cid:durableId="1428382525">
    <w:abstractNumId w:val="3"/>
  </w:num>
  <w:num w:numId="12" w16cid:durableId="356807853">
    <w:abstractNumId w:val="19"/>
  </w:num>
  <w:num w:numId="13" w16cid:durableId="664895425">
    <w:abstractNumId w:val="18"/>
  </w:num>
  <w:num w:numId="14" w16cid:durableId="1001280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171724">
    <w:abstractNumId w:val="4"/>
  </w:num>
  <w:num w:numId="16" w16cid:durableId="1005981178">
    <w:abstractNumId w:val="13"/>
  </w:num>
  <w:num w:numId="17" w16cid:durableId="429739821">
    <w:abstractNumId w:val="1"/>
  </w:num>
  <w:num w:numId="18" w16cid:durableId="366873908">
    <w:abstractNumId w:val="17"/>
  </w:num>
  <w:num w:numId="19" w16cid:durableId="268005628">
    <w:abstractNumId w:val="23"/>
  </w:num>
  <w:num w:numId="20" w16cid:durableId="230697648">
    <w:abstractNumId w:val="16"/>
  </w:num>
  <w:num w:numId="21" w16cid:durableId="99765741">
    <w:abstractNumId w:val="15"/>
  </w:num>
  <w:num w:numId="22" w16cid:durableId="68114378">
    <w:abstractNumId w:val="11"/>
  </w:num>
  <w:num w:numId="23" w16cid:durableId="1402172166">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9A2"/>
    <w:rsid w:val="000051B3"/>
    <w:rsid w:val="00007879"/>
    <w:rsid w:val="00021212"/>
    <w:rsid w:val="00022DAD"/>
    <w:rsid w:val="00026BEE"/>
    <w:rsid w:val="00027F41"/>
    <w:rsid w:val="0003346D"/>
    <w:rsid w:val="00036793"/>
    <w:rsid w:val="00036EB5"/>
    <w:rsid w:val="00037A49"/>
    <w:rsid w:val="00037D84"/>
    <w:rsid w:val="00040CA3"/>
    <w:rsid w:val="00041D0B"/>
    <w:rsid w:val="00043DDE"/>
    <w:rsid w:val="0004417F"/>
    <w:rsid w:val="00047152"/>
    <w:rsid w:val="00051AAD"/>
    <w:rsid w:val="00052675"/>
    <w:rsid w:val="00054674"/>
    <w:rsid w:val="00055126"/>
    <w:rsid w:val="00055A48"/>
    <w:rsid w:val="00056E95"/>
    <w:rsid w:val="000728D4"/>
    <w:rsid w:val="00075A77"/>
    <w:rsid w:val="00081D95"/>
    <w:rsid w:val="0008204B"/>
    <w:rsid w:val="00082CFF"/>
    <w:rsid w:val="00085C0D"/>
    <w:rsid w:val="00085E48"/>
    <w:rsid w:val="00091B3A"/>
    <w:rsid w:val="00096E14"/>
    <w:rsid w:val="00097F4A"/>
    <w:rsid w:val="000A14D6"/>
    <w:rsid w:val="000B2999"/>
    <w:rsid w:val="000B57E7"/>
    <w:rsid w:val="000B5AB0"/>
    <w:rsid w:val="000B5B62"/>
    <w:rsid w:val="000C171C"/>
    <w:rsid w:val="000C373C"/>
    <w:rsid w:val="000C387F"/>
    <w:rsid w:val="000C5527"/>
    <w:rsid w:val="000C6B0D"/>
    <w:rsid w:val="000D124D"/>
    <w:rsid w:val="000D277D"/>
    <w:rsid w:val="000D27B9"/>
    <w:rsid w:val="000D280B"/>
    <w:rsid w:val="000E1D56"/>
    <w:rsid w:val="000E1DE4"/>
    <w:rsid w:val="000E76C6"/>
    <w:rsid w:val="000F2512"/>
    <w:rsid w:val="000F281F"/>
    <w:rsid w:val="000F4F6A"/>
    <w:rsid w:val="00104EF3"/>
    <w:rsid w:val="00105A09"/>
    <w:rsid w:val="00107FFC"/>
    <w:rsid w:val="00113378"/>
    <w:rsid w:val="00114E41"/>
    <w:rsid w:val="00120A23"/>
    <w:rsid w:val="00124539"/>
    <w:rsid w:val="00127127"/>
    <w:rsid w:val="001302F2"/>
    <w:rsid w:val="00134626"/>
    <w:rsid w:val="00134892"/>
    <w:rsid w:val="001353B1"/>
    <w:rsid w:val="00136E96"/>
    <w:rsid w:val="001423A2"/>
    <w:rsid w:val="00143C89"/>
    <w:rsid w:val="00146C40"/>
    <w:rsid w:val="001503FA"/>
    <w:rsid w:val="00150B03"/>
    <w:rsid w:val="00151E05"/>
    <w:rsid w:val="00153703"/>
    <w:rsid w:val="0015420A"/>
    <w:rsid w:val="00155AC0"/>
    <w:rsid w:val="00157F8E"/>
    <w:rsid w:val="00163443"/>
    <w:rsid w:val="001651A6"/>
    <w:rsid w:val="00167465"/>
    <w:rsid w:val="00173604"/>
    <w:rsid w:val="00192538"/>
    <w:rsid w:val="001964EC"/>
    <w:rsid w:val="00196FA9"/>
    <w:rsid w:val="001A2289"/>
    <w:rsid w:val="001B39AF"/>
    <w:rsid w:val="001B4798"/>
    <w:rsid w:val="001C0433"/>
    <w:rsid w:val="001C1B17"/>
    <w:rsid w:val="001C3696"/>
    <w:rsid w:val="001C5B65"/>
    <w:rsid w:val="001C727B"/>
    <w:rsid w:val="001D1550"/>
    <w:rsid w:val="001D1EE6"/>
    <w:rsid w:val="001E1CD9"/>
    <w:rsid w:val="001E3532"/>
    <w:rsid w:val="001E3CA1"/>
    <w:rsid w:val="001E58A6"/>
    <w:rsid w:val="001E6E70"/>
    <w:rsid w:val="001E7684"/>
    <w:rsid w:val="001F0755"/>
    <w:rsid w:val="001F1741"/>
    <w:rsid w:val="001F1FDF"/>
    <w:rsid w:val="001F7AE1"/>
    <w:rsid w:val="00204EDB"/>
    <w:rsid w:val="00217BD7"/>
    <w:rsid w:val="00225AD9"/>
    <w:rsid w:val="002275B7"/>
    <w:rsid w:val="00232A76"/>
    <w:rsid w:val="00233498"/>
    <w:rsid w:val="00235201"/>
    <w:rsid w:val="0023606B"/>
    <w:rsid w:val="00237F53"/>
    <w:rsid w:val="002420EC"/>
    <w:rsid w:val="002440D4"/>
    <w:rsid w:val="00244A68"/>
    <w:rsid w:val="00245043"/>
    <w:rsid w:val="002450AE"/>
    <w:rsid w:val="002513D3"/>
    <w:rsid w:val="0025703B"/>
    <w:rsid w:val="002634AA"/>
    <w:rsid w:val="00270082"/>
    <w:rsid w:val="0027203B"/>
    <w:rsid w:val="0027224F"/>
    <w:rsid w:val="0027240B"/>
    <w:rsid w:val="002774EC"/>
    <w:rsid w:val="00277A26"/>
    <w:rsid w:val="002824D6"/>
    <w:rsid w:val="00286E3B"/>
    <w:rsid w:val="002876A0"/>
    <w:rsid w:val="00291628"/>
    <w:rsid w:val="00293F98"/>
    <w:rsid w:val="00295ECD"/>
    <w:rsid w:val="00297E57"/>
    <w:rsid w:val="002A046E"/>
    <w:rsid w:val="002A1B11"/>
    <w:rsid w:val="002A76E6"/>
    <w:rsid w:val="002B0FAA"/>
    <w:rsid w:val="002B2073"/>
    <w:rsid w:val="002B23B6"/>
    <w:rsid w:val="002C4B9B"/>
    <w:rsid w:val="002D58B5"/>
    <w:rsid w:val="002D64E7"/>
    <w:rsid w:val="002D7D61"/>
    <w:rsid w:val="002E6EDE"/>
    <w:rsid w:val="002F082B"/>
    <w:rsid w:val="00301DEC"/>
    <w:rsid w:val="00302ACD"/>
    <w:rsid w:val="0031095E"/>
    <w:rsid w:val="003124E5"/>
    <w:rsid w:val="00322382"/>
    <w:rsid w:val="00323B02"/>
    <w:rsid w:val="0033249E"/>
    <w:rsid w:val="00337E4D"/>
    <w:rsid w:val="003417BA"/>
    <w:rsid w:val="0034300A"/>
    <w:rsid w:val="00343395"/>
    <w:rsid w:val="00343BAD"/>
    <w:rsid w:val="0034664B"/>
    <w:rsid w:val="00347AED"/>
    <w:rsid w:val="00351D7A"/>
    <w:rsid w:val="00353D0C"/>
    <w:rsid w:val="00355FA8"/>
    <w:rsid w:val="003672D1"/>
    <w:rsid w:val="00370F6F"/>
    <w:rsid w:val="00371B07"/>
    <w:rsid w:val="00380D35"/>
    <w:rsid w:val="00381050"/>
    <w:rsid w:val="00386D11"/>
    <w:rsid w:val="003960A2"/>
    <w:rsid w:val="003A01A4"/>
    <w:rsid w:val="003A1AA2"/>
    <w:rsid w:val="003A3CD5"/>
    <w:rsid w:val="003A4CB2"/>
    <w:rsid w:val="003A69AB"/>
    <w:rsid w:val="003A720F"/>
    <w:rsid w:val="003B1958"/>
    <w:rsid w:val="003B2E15"/>
    <w:rsid w:val="003B3D19"/>
    <w:rsid w:val="003C1D37"/>
    <w:rsid w:val="003C6D43"/>
    <w:rsid w:val="003D077C"/>
    <w:rsid w:val="003D1DF7"/>
    <w:rsid w:val="003D3362"/>
    <w:rsid w:val="003D3FD0"/>
    <w:rsid w:val="003E1F5C"/>
    <w:rsid w:val="003F379E"/>
    <w:rsid w:val="003F4971"/>
    <w:rsid w:val="003F6A31"/>
    <w:rsid w:val="0040174B"/>
    <w:rsid w:val="004065E8"/>
    <w:rsid w:val="0041455A"/>
    <w:rsid w:val="00421016"/>
    <w:rsid w:val="004233F4"/>
    <w:rsid w:val="004240FC"/>
    <w:rsid w:val="00424932"/>
    <w:rsid w:val="00430599"/>
    <w:rsid w:val="00432CAB"/>
    <w:rsid w:val="00432E71"/>
    <w:rsid w:val="00435805"/>
    <w:rsid w:val="00441769"/>
    <w:rsid w:val="00445414"/>
    <w:rsid w:val="00446740"/>
    <w:rsid w:val="0045235C"/>
    <w:rsid w:val="00452FDA"/>
    <w:rsid w:val="004601A0"/>
    <w:rsid w:val="004601C1"/>
    <w:rsid w:val="004657A7"/>
    <w:rsid w:val="004663BA"/>
    <w:rsid w:val="004702FB"/>
    <w:rsid w:val="00471503"/>
    <w:rsid w:val="00471A11"/>
    <w:rsid w:val="00471E8D"/>
    <w:rsid w:val="00475E90"/>
    <w:rsid w:val="004801DD"/>
    <w:rsid w:val="00480200"/>
    <w:rsid w:val="00481E7C"/>
    <w:rsid w:val="00485EBE"/>
    <w:rsid w:val="00486EC9"/>
    <w:rsid w:val="00493C12"/>
    <w:rsid w:val="0049479E"/>
    <w:rsid w:val="0049525F"/>
    <w:rsid w:val="00495525"/>
    <w:rsid w:val="004B2AC4"/>
    <w:rsid w:val="004C2290"/>
    <w:rsid w:val="004C29FE"/>
    <w:rsid w:val="004C2A40"/>
    <w:rsid w:val="004C2D21"/>
    <w:rsid w:val="004C537C"/>
    <w:rsid w:val="004D2F9F"/>
    <w:rsid w:val="004D3709"/>
    <w:rsid w:val="004D3D00"/>
    <w:rsid w:val="004D5871"/>
    <w:rsid w:val="004D7C6A"/>
    <w:rsid w:val="004E0A5D"/>
    <w:rsid w:val="004E4CBC"/>
    <w:rsid w:val="004E615E"/>
    <w:rsid w:val="004F2927"/>
    <w:rsid w:val="004F6E10"/>
    <w:rsid w:val="005006B5"/>
    <w:rsid w:val="005026A2"/>
    <w:rsid w:val="00502AF3"/>
    <w:rsid w:val="00507328"/>
    <w:rsid w:val="00507574"/>
    <w:rsid w:val="00510CB4"/>
    <w:rsid w:val="00512FB4"/>
    <w:rsid w:val="00513661"/>
    <w:rsid w:val="00513D73"/>
    <w:rsid w:val="00514A23"/>
    <w:rsid w:val="00515883"/>
    <w:rsid w:val="00517518"/>
    <w:rsid w:val="0051780E"/>
    <w:rsid w:val="0052142A"/>
    <w:rsid w:val="005238B8"/>
    <w:rsid w:val="0053011A"/>
    <w:rsid w:val="005305A6"/>
    <w:rsid w:val="005308B9"/>
    <w:rsid w:val="00534071"/>
    <w:rsid w:val="00534435"/>
    <w:rsid w:val="00534F78"/>
    <w:rsid w:val="0053510E"/>
    <w:rsid w:val="00537639"/>
    <w:rsid w:val="005401C3"/>
    <w:rsid w:val="005407B9"/>
    <w:rsid w:val="005423BF"/>
    <w:rsid w:val="0054439F"/>
    <w:rsid w:val="005443D3"/>
    <w:rsid w:val="005451F3"/>
    <w:rsid w:val="005458C8"/>
    <w:rsid w:val="00546FD8"/>
    <w:rsid w:val="005527D2"/>
    <w:rsid w:val="0055382E"/>
    <w:rsid w:val="00557CA0"/>
    <w:rsid w:val="00561D5B"/>
    <w:rsid w:val="005639D2"/>
    <w:rsid w:val="00571B2C"/>
    <w:rsid w:val="00572502"/>
    <w:rsid w:val="0057581D"/>
    <w:rsid w:val="005758D0"/>
    <w:rsid w:val="00584C7E"/>
    <w:rsid w:val="005976AC"/>
    <w:rsid w:val="005A2594"/>
    <w:rsid w:val="005A5873"/>
    <w:rsid w:val="005B07A8"/>
    <w:rsid w:val="005B3521"/>
    <w:rsid w:val="005B6195"/>
    <w:rsid w:val="005B6782"/>
    <w:rsid w:val="005C7F50"/>
    <w:rsid w:val="005D5240"/>
    <w:rsid w:val="005D5F27"/>
    <w:rsid w:val="005D6240"/>
    <w:rsid w:val="005D6716"/>
    <w:rsid w:val="005D6C68"/>
    <w:rsid w:val="005E237C"/>
    <w:rsid w:val="005E6322"/>
    <w:rsid w:val="005F06AB"/>
    <w:rsid w:val="005F5779"/>
    <w:rsid w:val="005F7985"/>
    <w:rsid w:val="006006EA"/>
    <w:rsid w:val="006015F1"/>
    <w:rsid w:val="00605AA8"/>
    <w:rsid w:val="006062C6"/>
    <w:rsid w:val="0060776C"/>
    <w:rsid w:val="00612359"/>
    <w:rsid w:val="00612F46"/>
    <w:rsid w:val="00615285"/>
    <w:rsid w:val="00621CE4"/>
    <w:rsid w:val="00626D5F"/>
    <w:rsid w:val="006270FF"/>
    <w:rsid w:val="00630C34"/>
    <w:rsid w:val="0063310C"/>
    <w:rsid w:val="006347C3"/>
    <w:rsid w:val="00635168"/>
    <w:rsid w:val="006453A2"/>
    <w:rsid w:val="00646B2D"/>
    <w:rsid w:val="0064748A"/>
    <w:rsid w:val="00663E96"/>
    <w:rsid w:val="00665BB0"/>
    <w:rsid w:val="00666B39"/>
    <w:rsid w:val="00666CF4"/>
    <w:rsid w:val="0068144C"/>
    <w:rsid w:val="00683CC7"/>
    <w:rsid w:val="00685165"/>
    <w:rsid w:val="00687AB9"/>
    <w:rsid w:val="00687BBC"/>
    <w:rsid w:val="00690025"/>
    <w:rsid w:val="00690167"/>
    <w:rsid w:val="0069090A"/>
    <w:rsid w:val="00692AAD"/>
    <w:rsid w:val="006975C6"/>
    <w:rsid w:val="006A0B03"/>
    <w:rsid w:val="006A3C23"/>
    <w:rsid w:val="006A54F3"/>
    <w:rsid w:val="006A5918"/>
    <w:rsid w:val="006B0588"/>
    <w:rsid w:val="006B2099"/>
    <w:rsid w:val="006B2936"/>
    <w:rsid w:val="006B294B"/>
    <w:rsid w:val="006B2E10"/>
    <w:rsid w:val="006B737D"/>
    <w:rsid w:val="006C15DA"/>
    <w:rsid w:val="006C1C40"/>
    <w:rsid w:val="006D11E0"/>
    <w:rsid w:val="006D20D0"/>
    <w:rsid w:val="006D342A"/>
    <w:rsid w:val="006D36BF"/>
    <w:rsid w:val="006D5590"/>
    <w:rsid w:val="006E1328"/>
    <w:rsid w:val="006E2BBD"/>
    <w:rsid w:val="006E5BB7"/>
    <w:rsid w:val="006F1DA5"/>
    <w:rsid w:val="006F2D82"/>
    <w:rsid w:val="006F44AE"/>
    <w:rsid w:val="00701A24"/>
    <w:rsid w:val="00705EC8"/>
    <w:rsid w:val="007109D5"/>
    <w:rsid w:val="00714EF7"/>
    <w:rsid w:val="0071508F"/>
    <w:rsid w:val="0072080B"/>
    <w:rsid w:val="00723A86"/>
    <w:rsid w:val="00725D8C"/>
    <w:rsid w:val="00725F27"/>
    <w:rsid w:val="0072720C"/>
    <w:rsid w:val="00731377"/>
    <w:rsid w:val="00731494"/>
    <w:rsid w:val="00734E02"/>
    <w:rsid w:val="007374DD"/>
    <w:rsid w:val="00740F6C"/>
    <w:rsid w:val="00742572"/>
    <w:rsid w:val="00744F52"/>
    <w:rsid w:val="0075073E"/>
    <w:rsid w:val="0075273C"/>
    <w:rsid w:val="00753C19"/>
    <w:rsid w:val="00754087"/>
    <w:rsid w:val="00760D3C"/>
    <w:rsid w:val="0076648D"/>
    <w:rsid w:val="00766CC5"/>
    <w:rsid w:val="00777473"/>
    <w:rsid w:val="00777B1C"/>
    <w:rsid w:val="00785F39"/>
    <w:rsid w:val="00791494"/>
    <w:rsid w:val="00793271"/>
    <w:rsid w:val="00793CC2"/>
    <w:rsid w:val="00793DE1"/>
    <w:rsid w:val="00795F28"/>
    <w:rsid w:val="007A162C"/>
    <w:rsid w:val="007A7FC3"/>
    <w:rsid w:val="007B109A"/>
    <w:rsid w:val="007B5DCF"/>
    <w:rsid w:val="007C0BAA"/>
    <w:rsid w:val="007C21F0"/>
    <w:rsid w:val="007C2733"/>
    <w:rsid w:val="007C3EA0"/>
    <w:rsid w:val="007C4AEA"/>
    <w:rsid w:val="007C56E7"/>
    <w:rsid w:val="007C64B5"/>
    <w:rsid w:val="007C7D7B"/>
    <w:rsid w:val="007D0EF6"/>
    <w:rsid w:val="007D6FB3"/>
    <w:rsid w:val="007E07CF"/>
    <w:rsid w:val="007E0D45"/>
    <w:rsid w:val="007E0E83"/>
    <w:rsid w:val="007E2A57"/>
    <w:rsid w:val="007E4101"/>
    <w:rsid w:val="007E7684"/>
    <w:rsid w:val="007F79E9"/>
    <w:rsid w:val="0080039B"/>
    <w:rsid w:val="008074A0"/>
    <w:rsid w:val="00807A0C"/>
    <w:rsid w:val="00810C78"/>
    <w:rsid w:val="00816149"/>
    <w:rsid w:val="0082090C"/>
    <w:rsid w:val="008222B7"/>
    <w:rsid w:val="00822763"/>
    <w:rsid w:val="0082558F"/>
    <w:rsid w:val="008278F5"/>
    <w:rsid w:val="00831765"/>
    <w:rsid w:val="008345B4"/>
    <w:rsid w:val="00834E72"/>
    <w:rsid w:val="0084082D"/>
    <w:rsid w:val="00842C8F"/>
    <w:rsid w:val="00843631"/>
    <w:rsid w:val="00844895"/>
    <w:rsid w:val="00846D4A"/>
    <w:rsid w:val="008635E6"/>
    <w:rsid w:val="00863809"/>
    <w:rsid w:val="0086653E"/>
    <w:rsid w:val="0086671E"/>
    <w:rsid w:val="00870DA4"/>
    <w:rsid w:val="00872E9D"/>
    <w:rsid w:val="00875093"/>
    <w:rsid w:val="00876ED2"/>
    <w:rsid w:val="008800A3"/>
    <w:rsid w:val="00880340"/>
    <w:rsid w:val="00880CEC"/>
    <w:rsid w:val="00884FFF"/>
    <w:rsid w:val="008851A3"/>
    <w:rsid w:val="00885A9D"/>
    <w:rsid w:val="0089154A"/>
    <w:rsid w:val="008940B3"/>
    <w:rsid w:val="008956A3"/>
    <w:rsid w:val="00895A82"/>
    <w:rsid w:val="008A2467"/>
    <w:rsid w:val="008A2808"/>
    <w:rsid w:val="008A5C04"/>
    <w:rsid w:val="008A78BE"/>
    <w:rsid w:val="008B29C8"/>
    <w:rsid w:val="008B53A5"/>
    <w:rsid w:val="008B57FA"/>
    <w:rsid w:val="008B72CE"/>
    <w:rsid w:val="008C642D"/>
    <w:rsid w:val="008D0B0B"/>
    <w:rsid w:val="008D6BCD"/>
    <w:rsid w:val="008E493E"/>
    <w:rsid w:val="008E4D9A"/>
    <w:rsid w:val="00902472"/>
    <w:rsid w:val="00905AB1"/>
    <w:rsid w:val="0090639A"/>
    <w:rsid w:val="00907A83"/>
    <w:rsid w:val="0091093B"/>
    <w:rsid w:val="00911874"/>
    <w:rsid w:val="00911E61"/>
    <w:rsid w:val="00912EFB"/>
    <w:rsid w:val="00925DE1"/>
    <w:rsid w:val="00926153"/>
    <w:rsid w:val="00927AC4"/>
    <w:rsid w:val="00930868"/>
    <w:rsid w:val="009325FE"/>
    <w:rsid w:val="00935755"/>
    <w:rsid w:val="0093771B"/>
    <w:rsid w:val="00943FD7"/>
    <w:rsid w:val="00952A04"/>
    <w:rsid w:val="00955000"/>
    <w:rsid w:val="00957081"/>
    <w:rsid w:val="00957E32"/>
    <w:rsid w:val="00960022"/>
    <w:rsid w:val="009717CE"/>
    <w:rsid w:val="009756B8"/>
    <w:rsid w:val="009775CF"/>
    <w:rsid w:val="00977B32"/>
    <w:rsid w:val="00985DF3"/>
    <w:rsid w:val="009934C4"/>
    <w:rsid w:val="00993FC9"/>
    <w:rsid w:val="009A20B9"/>
    <w:rsid w:val="009A3613"/>
    <w:rsid w:val="009A3BDB"/>
    <w:rsid w:val="009A4FFB"/>
    <w:rsid w:val="009A6465"/>
    <w:rsid w:val="009A685E"/>
    <w:rsid w:val="009B385D"/>
    <w:rsid w:val="009B7397"/>
    <w:rsid w:val="009C09C1"/>
    <w:rsid w:val="009C14D0"/>
    <w:rsid w:val="009C3E74"/>
    <w:rsid w:val="009C5851"/>
    <w:rsid w:val="009C7593"/>
    <w:rsid w:val="009D2AE7"/>
    <w:rsid w:val="009E40F0"/>
    <w:rsid w:val="009E7B09"/>
    <w:rsid w:val="009F1A4B"/>
    <w:rsid w:val="009F2552"/>
    <w:rsid w:val="009F273B"/>
    <w:rsid w:val="009F3165"/>
    <w:rsid w:val="009F5FF4"/>
    <w:rsid w:val="009F6906"/>
    <w:rsid w:val="00A056A1"/>
    <w:rsid w:val="00A0599D"/>
    <w:rsid w:val="00A06845"/>
    <w:rsid w:val="00A11576"/>
    <w:rsid w:val="00A11A30"/>
    <w:rsid w:val="00A12432"/>
    <w:rsid w:val="00A13392"/>
    <w:rsid w:val="00A15723"/>
    <w:rsid w:val="00A17336"/>
    <w:rsid w:val="00A2301E"/>
    <w:rsid w:val="00A230D1"/>
    <w:rsid w:val="00A2367C"/>
    <w:rsid w:val="00A27DA0"/>
    <w:rsid w:val="00A30A29"/>
    <w:rsid w:val="00A3133F"/>
    <w:rsid w:val="00A3174A"/>
    <w:rsid w:val="00A326C5"/>
    <w:rsid w:val="00A35D02"/>
    <w:rsid w:val="00A4493B"/>
    <w:rsid w:val="00A52459"/>
    <w:rsid w:val="00A53077"/>
    <w:rsid w:val="00A53936"/>
    <w:rsid w:val="00A54F09"/>
    <w:rsid w:val="00A54F25"/>
    <w:rsid w:val="00A57AE3"/>
    <w:rsid w:val="00A60378"/>
    <w:rsid w:val="00A61BAE"/>
    <w:rsid w:val="00A63755"/>
    <w:rsid w:val="00A65335"/>
    <w:rsid w:val="00A66A9F"/>
    <w:rsid w:val="00A753A6"/>
    <w:rsid w:val="00A76A93"/>
    <w:rsid w:val="00A818CC"/>
    <w:rsid w:val="00A83865"/>
    <w:rsid w:val="00A8433C"/>
    <w:rsid w:val="00A85D1E"/>
    <w:rsid w:val="00A9379A"/>
    <w:rsid w:val="00A95C21"/>
    <w:rsid w:val="00A976B7"/>
    <w:rsid w:val="00AB041E"/>
    <w:rsid w:val="00AB2D99"/>
    <w:rsid w:val="00AB45E6"/>
    <w:rsid w:val="00AB4DB4"/>
    <w:rsid w:val="00AB736E"/>
    <w:rsid w:val="00AB7416"/>
    <w:rsid w:val="00AB7B53"/>
    <w:rsid w:val="00AC2F1E"/>
    <w:rsid w:val="00AC50D3"/>
    <w:rsid w:val="00AC5237"/>
    <w:rsid w:val="00AC719B"/>
    <w:rsid w:val="00AD0B64"/>
    <w:rsid w:val="00AD5C4A"/>
    <w:rsid w:val="00AD7E0C"/>
    <w:rsid w:val="00AD7EC0"/>
    <w:rsid w:val="00AE6709"/>
    <w:rsid w:val="00AE78EB"/>
    <w:rsid w:val="00AF0C68"/>
    <w:rsid w:val="00AF14D9"/>
    <w:rsid w:val="00AF222B"/>
    <w:rsid w:val="00AF3DC4"/>
    <w:rsid w:val="00AF4793"/>
    <w:rsid w:val="00AF778E"/>
    <w:rsid w:val="00AF7FB0"/>
    <w:rsid w:val="00B037D1"/>
    <w:rsid w:val="00B0392A"/>
    <w:rsid w:val="00B05771"/>
    <w:rsid w:val="00B11019"/>
    <w:rsid w:val="00B169F3"/>
    <w:rsid w:val="00B238FE"/>
    <w:rsid w:val="00B25AA6"/>
    <w:rsid w:val="00B26EB7"/>
    <w:rsid w:val="00B33FCD"/>
    <w:rsid w:val="00B34781"/>
    <w:rsid w:val="00B367C0"/>
    <w:rsid w:val="00B40C1F"/>
    <w:rsid w:val="00B44E44"/>
    <w:rsid w:val="00B46850"/>
    <w:rsid w:val="00B529F7"/>
    <w:rsid w:val="00B55A6F"/>
    <w:rsid w:val="00B61B7A"/>
    <w:rsid w:val="00B63D93"/>
    <w:rsid w:val="00B64912"/>
    <w:rsid w:val="00B66D69"/>
    <w:rsid w:val="00B74798"/>
    <w:rsid w:val="00B757D1"/>
    <w:rsid w:val="00B76FD0"/>
    <w:rsid w:val="00B80748"/>
    <w:rsid w:val="00B92E1B"/>
    <w:rsid w:val="00B92EF3"/>
    <w:rsid w:val="00B93434"/>
    <w:rsid w:val="00B94776"/>
    <w:rsid w:val="00BA0BD6"/>
    <w:rsid w:val="00BA357C"/>
    <w:rsid w:val="00BA6654"/>
    <w:rsid w:val="00BB0861"/>
    <w:rsid w:val="00BB1405"/>
    <w:rsid w:val="00BB7887"/>
    <w:rsid w:val="00BC2D61"/>
    <w:rsid w:val="00BC50D5"/>
    <w:rsid w:val="00BD0D43"/>
    <w:rsid w:val="00BD1E7E"/>
    <w:rsid w:val="00BD3907"/>
    <w:rsid w:val="00BD4848"/>
    <w:rsid w:val="00BD63AD"/>
    <w:rsid w:val="00BE1077"/>
    <w:rsid w:val="00BE2884"/>
    <w:rsid w:val="00BE3484"/>
    <w:rsid w:val="00BE72BA"/>
    <w:rsid w:val="00BE7E6E"/>
    <w:rsid w:val="00BF4873"/>
    <w:rsid w:val="00BF5E24"/>
    <w:rsid w:val="00BF5F2A"/>
    <w:rsid w:val="00C021FF"/>
    <w:rsid w:val="00C02EF0"/>
    <w:rsid w:val="00C03C20"/>
    <w:rsid w:val="00C1138F"/>
    <w:rsid w:val="00C115E6"/>
    <w:rsid w:val="00C125C6"/>
    <w:rsid w:val="00C24613"/>
    <w:rsid w:val="00C27EB6"/>
    <w:rsid w:val="00C315C9"/>
    <w:rsid w:val="00C35694"/>
    <w:rsid w:val="00C3645F"/>
    <w:rsid w:val="00C436C1"/>
    <w:rsid w:val="00C44BE2"/>
    <w:rsid w:val="00C4793C"/>
    <w:rsid w:val="00C654C2"/>
    <w:rsid w:val="00C74D63"/>
    <w:rsid w:val="00C77F52"/>
    <w:rsid w:val="00C801AB"/>
    <w:rsid w:val="00C80365"/>
    <w:rsid w:val="00C80414"/>
    <w:rsid w:val="00C81A2D"/>
    <w:rsid w:val="00C847AD"/>
    <w:rsid w:val="00C8653C"/>
    <w:rsid w:val="00C95737"/>
    <w:rsid w:val="00CA26F2"/>
    <w:rsid w:val="00CA35E3"/>
    <w:rsid w:val="00CB03E6"/>
    <w:rsid w:val="00CB37E9"/>
    <w:rsid w:val="00CB4C37"/>
    <w:rsid w:val="00CC0414"/>
    <w:rsid w:val="00CC0FCB"/>
    <w:rsid w:val="00CC696D"/>
    <w:rsid w:val="00CD04A4"/>
    <w:rsid w:val="00CD36AA"/>
    <w:rsid w:val="00CD59E3"/>
    <w:rsid w:val="00CD6076"/>
    <w:rsid w:val="00CD6E25"/>
    <w:rsid w:val="00CE2BB1"/>
    <w:rsid w:val="00CE71C7"/>
    <w:rsid w:val="00CE740D"/>
    <w:rsid w:val="00CE7AB3"/>
    <w:rsid w:val="00CF2BF2"/>
    <w:rsid w:val="00CF5EE3"/>
    <w:rsid w:val="00CF6566"/>
    <w:rsid w:val="00CF73C4"/>
    <w:rsid w:val="00CF7886"/>
    <w:rsid w:val="00CF7D61"/>
    <w:rsid w:val="00D03E04"/>
    <w:rsid w:val="00D0679F"/>
    <w:rsid w:val="00D10D32"/>
    <w:rsid w:val="00D12012"/>
    <w:rsid w:val="00D12EF3"/>
    <w:rsid w:val="00D149CC"/>
    <w:rsid w:val="00D14D58"/>
    <w:rsid w:val="00D257AC"/>
    <w:rsid w:val="00D31C97"/>
    <w:rsid w:val="00D326EF"/>
    <w:rsid w:val="00D35416"/>
    <w:rsid w:val="00D35A2B"/>
    <w:rsid w:val="00D35C03"/>
    <w:rsid w:val="00D379CF"/>
    <w:rsid w:val="00D41487"/>
    <w:rsid w:val="00D41A72"/>
    <w:rsid w:val="00D50D1E"/>
    <w:rsid w:val="00D51911"/>
    <w:rsid w:val="00D51955"/>
    <w:rsid w:val="00D5466D"/>
    <w:rsid w:val="00D60A0B"/>
    <w:rsid w:val="00D671D6"/>
    <w:rsid w:val="00D7467F"/>
    <w:rsid w:val="00D764FA"/>
    <w:rsid w:val="00D773B6"/>
    <w:rsid w:val="00D8109A"/>
    <w:rsid w:val="00D82D08"/>
    <w:rsid w:val="00D83E38"/>
    <w:rsid w:val="00D931BF"/>
    <w:rsid w:val="00D939C7"/>
    <w:rsid w:val="00DA2866"/>
    <w:rsid w:val="00DA37A6"/>
    <w:rsid w:val="00DA5C77"/>
    <w:rsid w:val="00DB2305"/>
    <w:rsid w:val="00DB2FC6"/>
    <w:rsid w:val="00DB4A63"/>
    <w:rsid w:val="00DB4B83"/>
    <w:rsid w:val="00DC07BE"/>
    <w:rsid w:val="00DD2E1D"/>
    <w:rsid w:val="00DD2FA1"/>
    <w:rsid w:val="00DD5438"/>
    <w:rsid w:val="00DD5E56"/>
    <w:rsid w:val="00DE04C4"/>
    <w:rsid w:val="00DF2D29"/>
    <w:rsid w:val="00DF2FCD"/>
    <w:rsid w:val="00DF3B3E"/>
    <w:rsid w:val="00DF7648"/>
    <w:rsid w:val="00E04D6A"/>
    <w:rsid w:val="00E11D19"/>
    <w:rsid w:val="00E3009B"/>
    <w:rsid w:val="00E31728"/>
    <w:rsid w:val="00E3238A"/>
    <w:rsid w:val="00E3679B"/>
    <w:rsid w:val="00E42ED3"/>
    <w:rsid w:val="00E44C9B"/>
    <w:rsid w:val="00E4595A"/>
    <w:rsid w:val="00E47F42"/>
    <w:rsid w:val="00E508AD"/>
    <w:rsid w:val="00E534AD"/>
    <w:rsid w:val="00E55B9D"/>
    <w:rsid w:val="00E6744E"/>
    <w:rsid w:val="00E72198"/>
    <w:rsid w:val="00E73C04"/>
    <w:rsid w:val="00E819C7"/>
    <w:rsid w:val="00E9666C"/>
    <w:rsid w:val="00EA240E"/>
    <w:rsid w:val="00EA6B60"/>
    <w:rsid w:val="00EB435D"/>
    <w:rsid w:val="00EB45FE"/>
    <w:rsid w:val="00EB464C"/>
    <w:rsid w:val="00EB4F7F"/>
    <w:rsid w:val="00EB6276"/>
    <w:rsid w:val="00EC05F6"/>
    <w:rsid w:val="00EC0CEC"/>
    <w:rsid w:val="00EC1123"/>
    <w:rsid w:val="00ED1C40"/>
    <w:rsid w:val="00ED41BC"/>
    <w:rsid w:val="00ED43C2"/>
    <w:rsid w:val="00ED5475"/>
    <w:rsid w:val="00ED6906"/>
    <w:rsid w:val="00ED725B"/>
    <w:rsid w:val="00EE0DA7"/>
    <w:rsid w:val="00EE2057"/>
    <w:rsid w:val="00EE3216"/>
    <w:rsid w:val="00EE34F6"/>
    <w:rsid w:val="00EF1C78"/>
    <w:rsid w:val="00EF1F25"/>
    <w:rsid w:val="00EF3AE5"/>
    <w:rsid w:val="00F02FD4"/>
    <w:rsid w:val="00F03EB9"/>
    <w:rsid w:val="00F05433"/>
    <w:rsid w:val="00F11161"/>
    <w:rsid w:val="00F121BA"/>
    <w:rsid w:val="00F140A7"/>
    <w:rsid w:val="00F224CE"/>
    <w:rsid w:val="00F31AE2"/>
    <w:rsid w:val="00F35500"/>
    <w:rsid w:val="00F37AEF"/>
    <w:rsid w:val="00F41C90"/>
    <w:rsid w:val="00F43257"/>
    <w:rsid w:val="00F44E53"/>
    <w:rsid w:val="00F4520F"/>
    <w:rsid w:val="00F53865"/>
    <w:rsid w:val="00F56D2A"/>
    <w:rsid w:val="00F572D6"/>
    <w:rsid w:val="00F644D8"/>
    <w:rsid w:val="00F67E36"/>
    <w:rsid w:val="00F70E67"/>
    <w:rsid w:val="00F71DF7"/>
    <w:rsid w:val="00F72534"/>
    <w:rsid w:val="00F80EE1"/>
    <w:rsid w:val="00F851F3"/>
    <w:rsid w:val="00F95EB4"/>
    <w:rsid w:val="00FA5C83"/>
    <w:rsid w:val="00FA69FC"/>
    <w:rsid w:val="00FB0805"/>
    <w:rsid w:val="00FB1A51"/>
    <w:rsid w:val="00FB3258"/>
    <w:rsid w:val="00FB5B8D"/>
    <w:rsid w:val="00FB6F6B"/>
    <w:rsid w:val="00FC2646"/>
    <w:rsid w:val="00FC3314"/>
    <w:rsid w:val="00FD0D9C"/>
    <w:rsid w:val="00FD2770"/>
    <w:rsid w:val="00FD38CA"/>
    <w:rsid w:val="00FE34D5"/>
    <w:rsid w:val="00FE7BB6"/>
    <w:rsid w:val="00FF167E"/>
    <w:rsid w:val="00FF1694"/>
    <w:rsid w:val="00FF4E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C29FE"/>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50</Pages>
  <Words>16575</Words>
  <Characters>94480</Characters>
  <Application>Microsoft Office Word</Application>
  <DocSecurity>0</DocSecurity>
  <Lines>787</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36</cp:revision>
  <cp:lastPrinted>2025-12-10T12:39:00Z</cp:lastPrinted>
  <dcterms:created xsi:type="dcterms:W3CDTF">2026-03-26T09:50:00Z</dcterms:created>
  <dcterms:modified xsi:type="dcterms:W3CDTF">2026-05-28T09:20:00Z</dcterms:modified>
</cp:coreProperties>
</file>